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846" w:rsidRPr="00702E9E" w:rsidRDefault="00F26BA9">
      <w:pPr>
        <w:jc w:val="center"/>
        <w:rPr>
          <w:rFonts w:ascii="Arial" w:hAnsi="Arial" w:cs="Arial"/>
          <w:b/>
          <w:bCs/>
          <w:sz w:val="40"/>
          <w:szCs w:val="40"/>
        </w:rPr>
      </w:pPr>
      <w:r>
        <w:rPr>
          <w:rFonts w:ascii="Arial" w:hAnsi="Arial"/>
          <w:b/>
          <w:bCs/>
          <w:sz w:val="40"/>
          <w:szCs w:val="40"/>
        </w:rPr>
        <w:t>AUTHORISATION TO ACQUIRE A CERTIFICATE FROM CRIMINAL RECORDS</w:t>
      </w:r>
    </w:p>
    <w:p w:rsidR="002E4846" w:rsidRPr="00702E9E" w:rsidRDefault="002E4846">
      <w:pPr>
        <w:jc w:val="center"/>
        <w:rPr>
          <w:rFonts w:ascii="Arial" w:hAnsi="Arial" w:cs="Arial"/>
        </w:rPr>
      </w:pPr>
    </w:p>
    <w:p w:rsidR="00F26BA9" w:rsidRPr="00702E9E" w:rsidRDefault="00F26BA9">
      <w:pPr>
        <w:jc w:val="center"/>
        <w:rPr>
          <w:rFonts w:ascii="Arial" w:hAnsi="Arial" w:cs="Arial"/>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003"/>
        <w:gridCol w:w="7647"/>
      </w:tblGrid>
      <w:tr w:rsidR="002E4846" w:rsidRPr="00A44228" w:rsidTr="00702E9E">
        <w:tc>
          <w:tcPr>
            <w:tcW w:w="9650" w:type="dxa"/>
            <w:gridSpan w:val="2"/>
            <w:tcBorders>
              <w:top w:val="single" w:sz="2" w:space="0" w:color="000000"/>
              <w:left w:val="single" w:sz="2" w:space="0" w:color="000000"/>
              <w:bottom w:val="single" w:sz="1" w:space="0" w:color="000000"/>
              <w:right w:val="single" w:sz="2" w:space="0" w:color="000000"/>
            </w:tcBorders>
            <w:shd w:val="clear" w:color="auto" w:fill="auto"/>
          </w:tcPr>
          <w:p w:rsidR="002E4846" w:rsidRPr="00A44228" w:rsidRDefault="002E4846">
            <w:pPr>
              <w:pStyle w:val="TableContents"/>
              <w:jc w:val="center"/>
              <w:rPr>
                <w:rFonts w:ascii="Arial" w:hAnsi="Arial" w:cs="Arial"/>
                <w:b/>
                <w:bCs/>
                <w:sz w:val="22"/>
                <w:szCs w:val="22"/>
              </w:rPr>
            </w:pPr>
            <w:r>
              <w:rPr>
                <w:rFonts w:ascii="Arial" w:hAnsi="Arial"/>
                <w:b/>
                <w:bCs/>
                <w:sz w:val="22"/>
                <w:szCs w:val="22"/>
              </w:rPr>
              <w:t xml:space="preserve">Public </w:t>
            </w:r>
            <w:r w:rsidR="00F90729">
              <w:rPr>
                <w:rFonts w:ascii="Arial" w:hAnsi="Arial"/>
                <w:b/>
                <w:bCs/>
                <w:sz w:val="22"/>
                <w:szCs w:val="22"/>
              </w:rPr>
              <w:t>Contract</w:t>
            </w:r>
          </w:p>
        </w:tc>
      </w:tr>
      <w:tr w:rsidR="0053156F" w:rsidRPr="00A44228" w:rsidTr="00702E9E">
        <w:tc>
          <w:tcPr>
            <w:tcW w:w="2003" w:type="dxa"/>
            <w:tcBorders>
              <w:left w:val="single" w:sz="2" w:space="0" w:color="000000"/>
              <w:bottom w:val="single" w:sz="1" w:space="0" w:color="000000"/>
              <w:right w:val="single" w:sz="2" w:space="0" w:color="000000"/>
            </w:tcBorders>
            <w:shd w:val="clear" w:color="auto" w:fill="auto"/>
            <w:vAlign w:val="center"/>
          </w:tcPr>
          <w:p w:rsidR="0053156F" w:rsidRPr="008B682A" w:rsidRDefault="0053156F" w:rsidP="002E4846">
            <w:pPr>
              <w:pStyle w:val="Heading11"/>
              <w:rPr>
                <w:rFonts w:ascii="Arial" w:hAnsi="Arial" w:cs="Arial"/>
                <w:bCs w:val="0"/>
                <w:sz w:val="22"/>
                <w:szCs w:val="22"/>
              </w:rPr>
            </w:pPr>
            <w:r>
              <w:rPr>
                <w:rFonts w:ascii="Arial" w:hAnsi="Arial"/>
                <w:bCs w:val="0"/>
                <w:sz w:val="22"/>
                <w:szCs w:val="22"/>
              </w:rPr>
              <w:t>Contracting authority</w:t>
            </w:r>
          </w:p>
        </w:tc>
        <w:tc>
          <w:tcPr>
            <w:tcW w:w="7647" w:type="dxa"/>
            <w:tcBorders>
              <w:left w:val="single" w:sz="2" w:space="0" w:color="000000"/>
              <w:bottom w:val="single" w:sz="1" w:space="0" w:color="000000"/>
              <w:right w:val="single" w:sz="2" w:space="0" w:color="000000"/>
            </w:tcBorders>
            <w:shd w:val="clear" w:color="auto" w:fill="auto"/>
            <w:vAlign w:val="center"/>
          </w:tcPr>
          <w:p w:rsidR="0053156F" w:rsidRPr="008B682A" w:rsidRDefault="0053156F" w:rsidP="00A70CBF">
            <w:pPr>
              <w:snapToGrid w:val="0"/>
              <w:spacing w:before="60"/>
              <w:jc w:val="both"/>
              <w:rPr>
                <w:rFonts w:ascii="Arial" w:hAnsi="Arial" w:cs="Arial"/>
                <w:b/>
                <w:bCs/>
                <w:sz w:val="22"/>
                <w:szCs w:val="22"/>
              </w:rPr>
            </w:pPr>
            <w:r>
              <w:rPr>
                <w:rFonts w:ascii="Arial" w:hAnsi="Arial"/>
                <w:b/>
                <w:bCs/>
                <w:sz w:val="22"/>
                <w:szCs w:val="22"/>
              </w:rPr>
              <w:t>REPUBLIC OF SLOVENIA</w:t>
            </w:r>
          </w:p>
          <w:p w:rsidR="0053156F" w:rsidRPr="008B682A" w:rsidRDefault="0053156F" w:rsidP="00A70CBF">
            <w:pPr>
              <w:snapToGrid w:val="0"/>
              <w:spacing w:before="60"/>
              <w:jc w:val="both"/>
              <w:rPr>
                <w:rFonts w:ascii="Arial" w:hAnsi="Arial" w:cs="Arial"/>
                <w:b/>
                <w:bCs/>
                <w:sz w:val="22"/>
                <w:szCs w:val="22"/>
              </w:rPr>
            </w:pPr>
            <w:r>
              <w:rPr>
                <w:rFonts w:ascii="Arial" w:hAnsi="Arial"/>
                <w:b/>
                <w:bCs/>
                <w:sz w:val="22"/>
                <w:szCs w:val="22"/>
              </w:rPr>
              <w:t>MINISTRY OF FOREIGN AFFAIRS</w:t>
            </w:r>
          </w:p>
          <w:p w:rsidR="0053156F" w:rsidRPr="008B682A" w:rsidRDefault="0053156F" w:rsidP="00A70CBF">
            <w:pPr>
              <w:snapToGrid w:val="0"/>
              <w:spacing w:before="60"/>
              <w:jc w:val="both"/>
              <w:rPr>
                <w:rFonts w:ascii="Arial" w:hAnsi="Arial" w:cs="Arial"/>
                <w:b/>
                <w:bCs/>
                <w:sz w:val="22"/>
                <w:szCs w:val="22"/>
              </w:rPr>
            </w:pPr>
            <w:proofErr w:type="spellStart"/>
            <w:r>
              <w:rPr>
                <w:rFonts w:ascii="Arial" w:hAnsi="Arial"/>
                <w:b/>
                <w:bCs/>
                <w:sz w:val="22"/>
                <w:szCs w:val="22"/>
              </w:rPr>
              <w:t>Prešernova</w:t>
            </w:r>
            <w:proofErr w:type="spellEnd"/>
            <w:r>
              <w:rPr>
                <w:rFonts w:ascii="Arial" w:hAnsi="Arial"/>
                <w:b/>
                <w:bCs/>
                <w:sz w:val="22"/>
                <w:szCs w:val="22"/>
              </w:rPr>
              <w:t xml:space="preserve"> </w:t>
            </w:r>
            <w:proofErr w:type="spellStart"/>
            <w:r>
              <w:rPr>
                <w:rFonts w:ascii="Arial" w:hAnsi="Arial"/>
                <w:b/>
                <w:bCs/>
                <w:sz w:val="22"/>
                <w:szCs w:val="22"/>
              </w:rPr>
              <w:t>cesta</w:t>
            </w:r>
            <w:proofErr w:type="spellEnd"/>
            <w:r>
              <w:rPr>
                <w:rFonts w:ascii="Arial" w:hAnsi="Arial"/>
                <w:b/>
                <w:bCs/>
                <w:sz w:val="22"/>
                <w:szCs w:val="22"/>
              </w:rPr>
              <w:t xml:space="preserve"> 25</w:t>
            </w:r>
          </w:p>
          <w:p w:rsidR="0053156F" w:rsidRPr="00A44228" w:rsidRDefault="00F90729" w:rsidP="00A70CBF">
            <w:pPr>
              <w:keepNext/>
              <w:keepLines/>
              <w:snapToGrid w:val="0"/>
              <w:rPr>
                <w:rFonts w:ascii="Arial" w:hAnsi="Arial" w:cs="Arial"/>
                <w:b/>
                <w:color w:val="000000"/>
                <w:sz w:val="22"/>
                <w:szCs w:val="22"/>
              </w:rPr>
            </w:pPr>
            <w:r>
              <w:rPr>
                <w:rFonts w:ascii="Arial" w:hAnsi="Arial"/>
                <w:b/>
                <w:bCs/>
                <w:sz w:val="22"/>
                <w:szCs w:val="22"/>
              </w:rPr>
              <w:t>SI-</w:t>
            </w:r>
            <w:r w:rsidR="0053156F">
              <w:rPr>
                <w:rFonts w:ascii="Arial" w:hAnsi="Arial"/>
                <w:b/>
                <w:bCs/>
                <w:sz w:val="22"/>
                <w:szCs w:val="22"/>
              </w:rPr>
              <w:t>1000 Ljubljana</w:t>
            </w:r>
          </w:p>
        </w:tc>
      </w:tr>
      <w:tr w:rsidR="0053156F" w:rsidRPr="00A44228" w:rsidTr="00702E9E">
        <w:tc>
          <w:tcPr>
            <w:tcW w:w="2003" w:type="dxa"/>
            <w:tcBorders>
              <w:left w:val="single" w:sz="2" w:space="0" w:color="000000"/>
              <w:bottom w:val="single" w:sz="1" w:space="0" w:color="000000"/>
              <w:right w:val="single" w:sz="2" w:space="0" w:color="000000"/>
            </w:tcBorders>
            <w:shd w:val="clear" w:color="auto" w:fill="auto"/>
            <w:vAlign w:val="center"/>
          </w:tcPr>
          <w:p w:rsidR="0053156F" w:rsidRPr="008B682A" w:rsidRDefault="0053156F" w:rsidP="002E4846">
            <w:pPr>
              <w:pStyle w:val="Heading11"/>
              <w:rPr>
                <w:rFonts w:ascii="Arial" w:hAnsi="Arial" w:cs="Arial"/>
                <w:bCs w:val="0"/>
                <w:sz w:val="22"/>
                <w:szCs w:val="22"/>
              </w:rPr>
            </w:pPr>
            <w:r>
              <w:rPr>
                <w:rFonts w:ascii="Arial" w:hAnsi="Arial"/>
                <w:bCs w:val="0"/>
                <w:sz w:val="22"/>
                <w:szCs w:val="22"/>
              </w:rPr>
              <w:t xml:space="preserve">Reference </w:t>
            </w:r>
            <w:r w:rsidR="00F90729">
              <w:rPr>
                <w:rFonts w:ascii="Arial" w:hAnsi="Arial"/>
                <w:bCs w:val="0"/>
                <w:sz w:val="22"/>
                <w:szCs w:val="22"/>
              </w:rPr>
              <w:t>n</w:t>
            </w:r>
            <w:r>
              <w:rPr>
                <w:rFonts w:ascii="Arial" w:hAnsi="Arial"/>
                <w:bCs w:val="0"/>
                <w:sz w:val="22"/>
                <w:szCs w:val="22"/>
              </w:rPr>
              <w:t>o.</w:t>
            </w:r>
          </w:p>
        </w:tc>
        <w:tc>
          <w:tcPr>
            <w:tcW w:w="7647" w:type="dxa"/>
            <w:tcBorders>
              <w:left w:val="single" w:sz="2" w:space="0" w:color="000000"/>
              <w:bottom w:val="single" w:sz="1" w:space="0" w:color="000000"/>
              <w:right w:val="single" w:sz="2" w:space="0" w:color="000000"/>
            </w:tcBorders>
            <w:shd w:val="clear" w:color="auto" w:fill="auto"/>
            <w:vAlign w:val="center"/>
          </w:tcPr>
          <w:p w:rsidR="0053156F" w:rsidRPr="00A44228" w:rsidRDefault="008E1663" w:rsidP="00DB5CA5">
            <w:pPr>
              <w:keepNext/>
              <w:keepLines/>
              <w:snapToGrid w:val="0"/>
              <w:spacing w:before="120" w:after="120"/>
              <w:rPr>
                <w:rFonts w:ascii="Arial" w:hAnsi="Arial" w:cs="Arial"/>
                <w:b/>
                <w:color w:val="000000"/>
                <w:sz w:val="22"/>
                <w:szCs w:val="22"/>
              </w:rPr>
            </w:pPr>
            <w:r>
              <w:rPr>
                <w:rFonts w:ascii="Arial" w:hAnsi="Arial"/>
                <w:sz w:val="22"/>
                <w:szCs w:val="22"/>
              </w:rPr>
              <w:t xml:space="preserve"> </w:t>
            </w:r>
            <w:r>
              <w:rPr>
                <w:rFonts w:ascii="Arial" w:hAnsi="Arial"/>
                <w:color w:val="000000"/>
                <w:sz w:val="22"/>
                <w:szCs w:val="22"/>
              </w:rPr>
              <w:t>024/18 JN MZZ</w:t>
            </w:r>
          </w:p>
        </w:tc>
      </w:tr>
      <w:tr w:rsidR="0053156F" w:rsidRPr="00A44228" w:rsidTr="00702E9E">
        <w:tc>
          <w:tcPr>
            <w:tcW w:w="2003" w:type="dxa"/>
            <w:tcBorders>
              <w:left w:val="single" w:sz="2" w:space="0" w:color="000000"/>
              <w:bottom w:val="single" w:sz="2" w:space="0" w:color="000000"/>
              <w:right w:val="single" w:sz="2" w:space="0" w:color="000000"/>
            </w:tcBorders>
            <w:shd w:val="clear" w:color="auto" w:fill="auto"/>
            <w:vAlign w:val="center"/>
          </w:tcPr>
          <w:p w:rsidR="0053156F" w:rsidRPr="008B682A" w:rsidRDefault="0053156F" w:rsidP="002E4846">
            <w:pPr>
              <w:pStyle w:val="Heading11"/>
              <w:rPr>
                <w:rFonts w:ascii="Arial" w:hAnsi="Arial" w:cs="Arial"/>
                <w:bCs w:val="0"/>
                <w:sz w:val="22"/>
                <w:szCs w:val="22"/>
              </w:rPr>
            </w:pPr>
            <w:r>
              <w:rPr>
                <w:rFonts w:ascii="Arial" w:hAnsi="Arial"/>
                <w:bCs w:val="0"/>
                <w:sz w:val="22"/>
                <w:szCs w:val="22"/>
              </w:rPr>
              <w:t>Contract title</w:t>
            </w:r>
          </w:p>
        </w:tc>
        <w:tc>
          <w:tcPr>
            <w:tcW w:w="7647" w:type="dxa"/>
            <w:tcBorders>
              <w:left w:val="single" w:sz="2" w:space="0" w:color="000000"/>
              <w:bottom w:val="single" w:sz="2" w:space="0" w:color="000000"/>
              <w:right w:val="single" w:sz="2" w:space="0" w:color="000000"/>
            </w:tcBorders>
            <w:shd w:val="clear" w:color="auto" w:fill="auto"/>
            <w:vAlign w:val="center"/>
          </w:tcPr>
          <w:p w:rsidR="0053156F" w:rsidRPr="00A44228" w:rsidRDefault="004A3F7A" w:rsidP="0031609B">
            <w:pPr>
              <w:keepNext/>
              <w:keepLines/>
              <w:snapToGrid w:val="0"/>
              <w:spacing w:before="120" w:after="120"/>
              <w:rPr>
                <w:rFonts w:ascii="Arial" w:hAnsi="Arial" w:cs="Arial"/>
                <w:b/>
                <w:color w:val="000000"/>
                <w:sz w:val="22"/>
                <w:szCs w:val="22"/>
              </w:rPr>
            </w:pPr>
            <w:r>
              <w:rPr>
                <w:rFonts w:ascii="Arial" w:hAnsi="Arial"/>
                <w:sz w:val="22"/>
                <w:szCs w:val="22"/>
              </w:rPr>
              <w:t>Production and supply of EU visa stickers</w:t>
            </w:r>
          </w:p>
        </w:tc>
      </w:tr>
    </w:tbl>
    <w:p w:rsidR="002E4846" w:rsidRPr="00A44228" w:rsidRDefault="002E4846">
      <w:pPr>
        <w:rPr>
          <w:rFonts w:ascii="Arial" w:hAnsi="Arial" w:cs="Arial"/>
          <w:sz w:val="22"/>
          <w:szCs w:val="22"/>
        </w:rPr>
      </w:pPr>
    </w:p>
    <w:p w:rsidR="00E32819" w:rsidRPr="00A44228" w:rsidRDefault="00E32819">
      <w:pPr>
        <w:rPr>
          <w:rFonts w:ascii="Arial" w:hAnsi="Arial" w:cs="Arial"/>
          <w:sz w:val="22"/>
          <w:szCs w:val="22"/>
        </w:rPr>
      </w:pPr>
    </w:p>
    <w:p w:rsidR="00F26BA9" w:rsidRPr="00A44228" w:rsidRDefault="00BE2B57">
      <w:pPr>
        <w:jc w:val="both"/>
        <w:rPr>
          <w:rFonts w:ascii="Arial" w:hAnsi="Arial" w:cs="Arial"/>
          <w:sz w:val="22"/>
          <w:szCs w:val="22"/>
        </w:rPr>
      </w:pPr>
      <w:r>
        <w:rPr>
          <w:rFonts w:ascii="Arial" w:hAnsi="Arial"/>
          <w:sz w:val="22"/>
          <w:szCs w:val="22"/>
        </w:rPr>
        <w:t>A</w:t>
      </w:r>
      <w:r w:rsidR="00F26BA9">
        <w:rPr>
          <w:rFonts w:ascii="Arial" w:hAnsi="Arial"/>
          <w:sz w:val="22"/>
          <w:szCs w:val="22"/>
        </w:rPr>
        <w:t xml:space="preserve"> </w:t>
      </w:r>
      <w:r w:rsidR="00F26BA9" w:rsidRPr="009938F0">
        <w:rPr>
          <w:rFonts w:ascii="Arial" w:hAnsi="Arial"/>
          <w:sz w:val="22"/>
          <w:szCs w:val="22"/>
        </w:rPr>
        <w:t>tenderer</w:t>
      </w:r>
      <w:r w:rsidR="00F26BA9">
        <w:rPr>
          <w:rFonts w:ascii="Arial" w:hAnsi="Arial"/>
          <w:sz w:val="22"/>
          <w:szCs w:val="22"/>
        </w:rPr>
        <w:t xml:space="preserve"> and </w:t>
      </w:r>
      <w:r w:rsidR="00F90729">
        <w:rPr>
          <w:rFonts w:ascii="Arial" w:hAnsi="Arial"/>
          <w:sz w:val="22"/>
          <w:szCs w:val="22"/>
        </w:rPr>
        <w:t xml:space="preserve">its </w:t>
      </w:r>
      <w:r w:rsidR="00F26BA9">
        <w:rPr>
          <w:rFonts w:ascii="Arial" w:hAnsi="Arial"/>
          <w:sz w:val="22"/>
          <w:szCs w:val="22"/>
        </w:rPr>
        <w:t xml:space="preserve">legal representative who fails to submit evidence from criminal records must complete Form P-10 </w:t>
      </w:r>
      <w:r>
        <w:rPr>
          <w:rFonts w:ascii="Arial" w:hAnsi="Arial"/>
          <w:sz w:val="22"/>
          <w:szCs w:val="22"/>
        </w:rPr>
        <w:t xml:space="preserve">to </w:t>
      </w:r>
      <w:r w:rsidR="00F26BA9">
        <w:rPr>
          <w:rFonts w:ascii="Arial" w:hAnsi="Arial"/>
          <w:sz w:val="22"/>
          <w:szCs w:val="22"/>
        </w:rPr>
        <w:t>authoris</w:t>
      </w:r>
      <w:r>
        <w:rPr>
          <w:rFonts w:ascii="Arial" w:hAnsi="Arial"/>
          <w:sz w:val="22"/>
          <w:szCs w:val="22"/>
        </w:rPr>
        <w:t>e obtaining</w:t>
      </w:r>
      <w:r w:rsidR="00F26BA9">
        <w:rPr>
          <w:rFonts w:ascii="Arial" w:hAnsi="Arial"/>
          <w:sz w:val="22"/>
          <w:szCs w:val="22"/>
        </w:rPr>
        <w:t xml:space="preserve"> a certificate from criminal records based on which the </w:t>
      </w:r>
      <w:r w:rsidR="00F90729">
        <w:rPr>
          <w:rFonts w:ascii="Arial" w:hAnsi="Arial"/>
          <w:sz w:val="22"/>
          <w:szCs w:val="22"/>
        </w:rPr>
        <w:t xml:space="preserve">Contracting Authority </w:t>
      </w:r>
      <w:r w:rsidR="00F26BA9">
        <w:rPr>
          <w:rFonts w:ascii="Arial" w:hAnsi="Arial"/>
          <w:sz w:val="22"/>
          <w:szCs w:val="22"/>
        </w:rPr>
        <w:t xml:space="preserve">may verify whether the tenderer and any legal representative thereof, in the case of legal entities, has been the subject of a conviction by a final judgement for criminal offences under Article 75, paragraphs 1 and 2, of the Public Procurement Act (ZJN-3). </w:t>
      </w:r>
    </w:p>
    <w:p w:rsidR="00E32819" w:rsidRPr="00A44228" w:rsidRDefault="00E32819">
      <w:pPr>
        <w:jc w:val="both"/>
        <w:rPr>
          <w:rFonts w:ascii="Arial" w:hAnsi="Arial" w:cs="Arial"/>
          <w:sz w:val="22"/>
          <w:szCs w:val="22"/>
        </w:rPr>
      </w:pPr>
    </w:p>
    <w:p w:rsidR="00F26BA9" w:rsidRPr="00A44228" w:rsidRDefault="00F26BA9">
      <w:pPr>
        <w:jc w:val="both"/>
        <w:rPr>
          <w:rFonts w:ascii="Arial" w:hAnsi="Arial" w:cs="Arial"/>
          <w:sz w:val="22"/>
          <w:szCs w:val="22"/>
        </w:rPr>
      </w:pPr>
      <w:r>
        <w:rPr>
          <w:rFonts w:ascii="Arial" w:hAnsi="Arial"/>
          <w:sz w:val="22"/>
          <w:szCs w:val="22"/>
        </w:rPr>
        <w:t xml:space="preserve">Authorisations must be submitted separately for the tenderer and for each legal representative thereof. If there are multiple legal representatives, an appropriate number of copies of the authorisation form to acquire a certificate from criminal records of natural persons must be provided. </w:t>
      </w:r>
    </w:p>
    <w:p w:rsidR="00F26BA9" w:rsidRPr="00702E9E" w:rsidRDefault="00F26BA9">
      <w:pPr>
        <w:rPr>
          <w:rFonts w:ascii="Arial" w:hAnsi="Arial" w:cs="Arial"/>
          <w:b/>
          <w:bCs/>
        </w:rPr>
      </w:pPr>
    </w:p>
    <w:p w:rsidR="00123AAB" w:rsidRPr="00123AAB" w:rsidRDefault="00F90729" w:rsidP="00123AAB">
      <w:pPr>
        <w:snapToGrid w:val="0"/>
        <w:spacing w:before="120" w:after="120"/>
        <w:jc w:val="both"/>
        <w:rPr>
          <w:rFonts w:ascii="Arial" w:hAnsi="Arial" w:cs="Arial"/>
          <w:sz w:val="22"/>
          <w:szCs w:val="22"/>
        </w:rPr>
      </w:pPr>
      <w:r w:rsidRPr="00F90729">
        <w:rPr>
          <w:rFonts w:ascii="Arial" w:hAnsi="Arial"/>
          <w:sz w:val="22"/>
          <w:szCs w:val="22"/>
        </w:rPr>
        <w:t>Where the Member State or country of the candidate or tenderer does not issue such documents, they may be replaced by a declaration on oath by witnesses or a declaration on oath by the candidate or tenderer. Where the value of the public contract is equal to or greater than the prescribed threshold, depending on the type of procedure, for publication in the Official Journal of the EU, such a declaration must be made before a competent judicial or administrative authority, a notary or a competent professional or trade body, in the Member State or country of origin or in the Member State or country where the candidate or tenderer is established</w:t>
      </w:r>
      <w:r w:rsidR="00123AAB">
        <w:rPr>
          <w:rFonts w:ascii="Arial" w:hAnsi="Arial"/>
          <w:sz w:val="22"/>
          <w:szCs w:val="22"/>
        </w:rPr>
        <w:t>.</w:t>
      </w:r>
    </w:p>
    <w:p w:rsidR="00F26BA9" w:rsidRPr="00702E9E" w:rsidRDefault="00F26BA9" w:rsidP="006D4FC4">
      <w:pPr>
        <w:jc w:val="center"/>
        <w:rPr>
          <w:rFonts w:ascii="Arial" w:hAnsi="Arial" w:cs="Arial"/>
          <w:b/>
          <w:bCs/>
          <w:sz w:val="40"/>
          <w:szCs w:val="40"/>
        </w:rPr>
      </w:pPr>
      <w:r>
        <w:br w:type="column"/>
      </w:r>
      <w:r>
        <w:rPr>
          <w:b/>
          <w:bCs/>
        </w:rPr>
        <w:lastRenderedPageBreak/>
        <w:t>AUTHORISATION TO ACQUIRE A CERTIFICATE FROM CRIMINAL RECORDS OF LEGAL ENTITIES</w:t>
      </w:r>
    </w:p>
    <w:p w:rsidR="00923C18" w:rsidRPr="00702E9E" w:rsidRDefault="00923C18" w:rsidP="006D4FC4">
      <w:pPr>
        <w:rPr>
          <w:rFonts w:ascii="Arial" w:hAnsi="Arial" w:cs="Arial"/>
        </w:rPr>
      </w:pPr>
    </w:p>
    <w:p w:rsidR="00836663" w:rsidRPr="00702E9E" w:rsidRDefault="00836663" w:rsidP="006D4FC4">
      <w:pPr>
        <w:rPr>
          <w:rFonts w:ascii="Arial" w:hAnsi="Arial" w:cs="Arial"/>
        </w:rPr>
      </w:pPr>
    </w:p>
    <w:p w:rsidR="008D33E1" w:rsidRPr="00702E9E" w:rsidRDefault="008D33E1" w:rsidP="006D4FC4">
      <w:pPr>
        <w:rPr>
          <w:rFonts w:ascii="Arial" w:hAnsi="Arial" w:cs="Arial"/>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694"/>
        <w:gridCol w:w="6956"/>
      </w:tblGrid>
      <w:tr w:rsidR="00836663" w:rsidRPr="00A44228" w:rsidTr="00702E9E">
        <w:tc>
          <w:tcPr>
            <w:tcW w:w="9650" w:type="dxa"/>
            <w:gridSpan w:val="2"/>
            <w:tcBorders>
              <w:top w:val="single" w:sz="4" w:space="0" w:color="auto"/>
              <w:left w:val="single" w:sz="4" w:space="0" w:color="auto"/>
              <w:bottom w:val="single" w:sz="4" w:space="0" w:color="auto"/>
              <w:right w:val="single" w:sz="4" w:space="0" w:color="auto"/>
            </w:tcBorders>
            <w:shd w:val="clear" w:color="auto" w:fill="auto"/>
          </w:tcPr>
          <w:p w:rsidR="00836663" w:rsidRPr="00A44228" w:rsidRDefault="00836663" w:rsidP="00073B7D">
            <w:pPr>
              <w:pStyle w:val="TableContents"/>
              <w:jc w:val="center"/>
              <w:rPr>
                <w:rFonts w:ascii="Arial" w:hAnsi="Arial" w:cs="Arial"/>
                <w:b/>
                <w:bCs/>
                <w:sz w:val="22"/>
                <w:szCs w:val="22"/>
              </w:rPr>
            </w:pPr>
            <w:r>
              <w:rPr>
                <w:rFonts w:ascii="Arial" w:hAnsi="Arial"/>
                <w:b/>
                <w:bCs/>
                <w:sz w:val="22"/>
                <w:szCs w:val="22"/>
              </w:rPr>
              <w:t>Public contract</w:t>
            </w:r>
          </w:p>
        </w:tc>
      </w:tr>
      <w:tr w:rsidR="0053156F" w:rsidRPr="00A44228" w:rsidTr="00702E9E">
        <w:tc>
          <w:tcPr>
            <w:tcW w:w="2694" w:type="dxa"/>
            <w:tcBorders>
              <w:left w:val="single" w:sz="1" w:space="0" w:color="000000"/>
              <w:bottom w:val="single" w:sz="1" w:space="0" w:color="000000"/>
            </w:tcBorders>
            <w:shd w:val="clear" w:color="auto" w:fill="auto"/>
            <w:vAlign w:val="center"/>
          </w:tcPr>
          <w:p w:rsidR="0053156F" w:rsidRPr="00A44228" w:rsidRDefault="0053156F" w:rsidP="00073B7D">
            <w:pPr>
              <w:pStyle w:val="Heading11"/>
              <w:rPr>
                <w:rFonts w:ascii="Arial" w:hAnsi="Arial" w:cs="Arial"/>
                <w:bCs w:val="0"/>
                <w:sz w:val="22"/>
                <w:szCs w:val="22"/>
              </w:rPr>
            </w:pPr>
            <w:r>
              <w:rPr>
                <w:rFonts w:ascii="Arial" w:hAnsi="Arial"/>
                <w:bCs w:val="0"/>
                <w:sz w:val="22"/>
                <w:szCs w:val="22"/>
              </w:rPr>
              <w:t>Contracting authority</w:t>
            </w:r>
          </w:p>
        </w:tc>
        <w:tc>
          <w:tcPr>
            <w:tcW w:w="6956" w:type="dxa"/>
            <w:tcBorders>
              <w:left w:val="single" w:sz="1" w:space="0" w:color="000000"/>
              <w:bottom w:val="single" w:sz="1" w:space="0" w:color="000000"/>
              <w:right w:val="single" w:sz="1" w:space="0" w:color="000000"/>
            </w:tcBorders>
            <w:shd w:val="clear" w:color="auto" w:fill="auto"/>
            <w:vAlign w:val="center"/>
          </w:tcPr>
          <w:p w:rsidR="0053156F" w:rsidRPr="008B682A" w:rsidRDefault="0053156F" w:rsidP="00A70CBF">
            <w:pPr>
              <w:snapToGrid w:val="0"/>
              <w:spacing w:before="60"/>
              <w:jc w:val="both"/>
              <w:rPr>
                <w:rFonts w:ascii="Arial" w:hAnsi="Arial" w:cs="Arial"/>
                <w:b/>
                <w:bCs/>
                <w:sz w:val="22"/>
                <w:szCs w:val="22"/>
              </w:rPr>
            </w:pPr>
            <w:r>
              <w:rPr>
                <w:rFonts w:ascii="Arial" w:hAnsi="Arial"/>
                <w:b/>
                <w:bCs/>
                <w:sz w:val="22"/>
                <w:szCs w:val="22"/>
              </w:rPr>
              <w:t>REPUBLIC OF SLOVENIA</w:t>
            </w:r>
          </w:p>
          <w:p w:rsidR="0053156F" w:rsidRPr="008B682A" w:rsidRDefault="0053156F" w:rsidP="00A70CBF">
            <w:pPr>
              <w:snapToGrid w:val="0"/>
              <w:spacing w:before="60"/>
              <w:jc w:val="both"/>
              <w:rPr>
                <w:rFonts w:ascii="Arial" w:hAnsi="Arial" w:cs="Arial"/>
                <w:b/>
                <w:bCs/>
                <w:sz w:val="22"/>
                <w:szCs w:val="22"/>
              </w:rPr>
            </w:pPr>
            <w:r>
              <w:rPr>
                <w:rFonts w:ascii="Arial" w:hAnsi="Arial"/>
                <w:b/>
                <w:bCs/>
                <w:sz w:val="22"/>
                <w:szCs w:val="22"/>
              </w:rPr>
              <w:t>MINISTRY OF FOREIGN AFFAIRS</w:t>
            </w:r>
          </w:p>
          <w:p w:rsidR="0053156F" w:rsidRPr="008B682A" w:rsidRDefault="0053156F" w:rsidP="00A70CBF">
            <w:pPr>
              <w:snapToGrid w:val="0"/>
              <w:spacing w:before="60"/>
              <w:jc w:val="both"/>
              <w:rPr>
                <w:rFonts w:ascii="Arial" w:hAnsi="Arial" w:cs="Arial"/>
                <w:b/>
                <w:bCs/>
                <w:sz w:val="22"/>
                <w:szCs w:val="22"/>
              </w:rPr>
            </w:pPr>
            <w:proofErr w:type="spellStart"/>
            <w:r>
              <w:rPr>
                <w:rFonts w:ascii="Arial" w:hAnsi="Arial"/>
                <w:b/>
                <w:bCs/>
                <w:sz w:val="22"/>
                <w:szCs w:val="22"/>
              </w:rPr>
              <w:t>Prešernova</w:t>
            </w:r>
            <w:proofErr w:type="spellEnd"/>
            <w:r>
              <w:rPr>
                <w:rFonts w:ascii="Arial" w:hAnsi="Arial"/>
                <w:b/>
                <w:bCs/>
                <w:sz w:val="22"/>
                <w:szCs w:val="22"/>
              </w:rPr>
              <w:t xml:space="preserve"> </w:t>
            </w:r>
            <w:proofErr w:type="spellStart"/>
            <w:r>
              <w:rPr>
                <w:rFonts w:ascii="Arial" w:hAnsi="Arial"/>
                <w:b/>
                <w:bCs/>
                <w:sz w:val="22"/>
                <w:szCs w:val="22"/>
              </w:rPr>
              <w:t>cesta</w:t>
            </w:r>
            <w:proofErr w:type="spellEnd"/>
            <w:r>
              <w:rPr>
                <w:rFonts w:ascii="Arial" w:hAnsi="Arial"/>
                <w:b/>
                <w:bCs/>
                <w:sz w:val="22"/>
                <w:szCs w:val="22"/>
              </w:rPr>
              <w:t xml:space="preserve"> 25</w:t>
            </w:r>
          </w:p>
          <w:p w:rsidR="0053156F" w:rsidRPr="00A44228" w:rsidRDefault="0053156F" w:rsidP="00A70CBF">
            <w:pPr>
              <w:keepNext/>
              <w:keepLines/>
              <w:snapToGrid w:val="0"/>
              <w:rPr>
                <w:rFonts w:ascii="Arial" w:hAnsi="Arial" w:cs="Arial"/>
                <w:b/>
                <w:color w:val="000000"/>
                <w:sz w:val="22"/>
                <w:szCs w:val="22"/>
              </w:rPr>
            </w:pPr>
            <w:r>
              <w:rPr>
                <w:rFonts w:ascii="Arial" w:hAnsi="Arial"/>
                <w:b/>
                <w:bCs/>
                <w:sz w:val="22"/>
                <w:szCs w:val="22"/>
              </w:rPr>
              <w:t>1000 Ljubljana</w:t>
            </w:r>
          </w:p>
        </w:tc>
      </w:tr>
      <w:tr w:rsidR="0053156F" w:rsidRPr="00A44228" w:rsidTr="00702E9E">
        <w:trPr>
          <w:trHeight w:val="319"/>
        </w:trPr>
        <w:tc>
          <w:tcPr>
            <w:tcW w:w="2694" w:type="dxa"/>
            <w:tcBorders>
              <w:left w:val="single" w:sz="1" w:space="0" w:color="000000"/>
              <w:bottom w:val="single" w:sz="4" w:space="0" w:color="auto"/>
            </w:tcBorders>
            <w:shd w:val="clear" w:color="auto" w:fill="auto"/>
            <w:vAlign w:val="center"/>
          </w:tcPr>
          <w:p w:rsidR="0053156F" w:rsidRPr="00A44228" w:rsidRDefault="0053156F" w:rsidP="00073B7D">
            <w:pPr>
              <w:pStyle w:val="Heading11"/>
              <w:rPr>
                <w:rFonts w:ascii="Arial" w:hAnsi="Arial" w:cs="Arial"/>
                <w:bCs w:val="0"/>
                <w:sz w:val="22"/>
                <w:szCs w:val="22"/>
              </w:rPr>
            </w:pPr>
            <w:r>
              <w:rPr>
                <w:rFonts w:ascii="Arial" w:hAnsi="Arial"/>
                <w:bCs w:val="0"/>
                <w:sz w:val="22"/>
                <w:szCs w:val="22"/>
              </w:rPr>
              <w:t>Reference No.</w:t>
            </w:r>
          </w:p>
        </w:tc>
        <w:tc>
          <w:tcPr>
            <w:tcW w:w="6956" w:type="dxa"/>
            <w:tcBorders>
              <w:left w:val="single" w:sz="1" w:space="0" w:color="000000"/>
              <w:bottom w:val="single" w:sz="4" w:space="0" w:color="auto"/>
              <w:right w:val="single" w:sz="1" w:space="0" w:color="000000"/>
            </w:tcBorders>
            <w:shd w:val="clear" w:color="auto" w:fill="auto"/>
            <w:vAlign w:val="center"/>
          </w:tcPr>
          <w:p w:rsidR="0053156F" w:rsidRPr="00A44228" w:rsidRDefault="00B50CDA" w:rsidP="00DB5CA5">
            <w:pPr>
              <w:keepNext/>
              <w:keepLines/>
              <w:snapToGrid w:val="0"/>
              <w:spacing w:before="120" w:after="120"/>
              <w:rPr>
                <w:rFonts w:ascii="Arial" w:hAnsi="Arial" w:cs="Arial"/>
                <w:b/>
                <w:color w:val="000000"/>
                <w:sz w:val="22"/>
                <w:szCs w:val="22"/>
              </w:rPr>
            </w:pPr>
            <w:r>
              <w:rPr>
                <w:rFonts w:ascii="Arial" w:hAnsi="Arial"/>
                <w:color w:val="000000"/>
                <w:sz w:val="22"/>
                <w:szCs w:val="22"/>
              </w:rPr>
              <w:t>024/18 JN MZZ</w:t>
            </w:r>
          </w:p>
        </w:tc>
      </w:tr>
      <w:tr w:rsidR="0053156F" w:rsidRPr="00A44228" w:rsidTr="00702E9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53156F" w:rsidRPr="00A44228" w:rsidRDefault="0053156F" w:rsidP="00073B7D">
            <w:pPr>
              <w:pStyle w:val="Heading11"/>
              <w:rPr>
                <w:rFonts w:ascii="Arial" w:hAnsi="Arial" w:cs="Arial"/>
                <w:bCs w:val="0"/>
                <w:sz w:val="22"/>
                <w:szCs w:val="22"/>
              </w:rPr>
            </w:pPr>
            <w:r>
              <w:rPr>
                <w:rFonts w:ascii="Arial" w:hAnsi="Arial"/>
                <w:bCs w:val="0"/>
                <w:sz w:val="22"/>
                <w:szCs w:val="22"/>
              </w:rPr>
              <w:t>Contract title</w:t>
            </w:r>
          </w:p>
        </w:tc>
        <w:tc>
          <w:tcPr>
            <w:tcW w:w="6956" w:type="dxa"/>
            <w:tcBorders>
              <w:top w:val="single" w:sz="4" w:space="0" w:color="auto"/>
              <w:left w:val="single" w:sz="4" w:space="0" w:color="auto"/>
              <w:bottom w:val="single" w:sz="4" w:space="0" w:color="auto"/>
              <w:right w:val="single" w:sz="4" w:space="0" w:color="auto"/>
            </w:tcBorders>
            <w:shd w:val="clear" w:color="auto" w:fill="auto"/>
            <w:vAlign w:val="center"/>
          </w:tcPr>
          <w:p w:rsidR="0053156F" w:rsidRPr="00A44228" w:rsidRDefault="004A3F7A" w:rsidP="0031609B">
            <w:pPr>
              <w:keepNext/>
              <w:keepLines/>
              <w:snapToGrid w:val="0"/>
              <w:spacing w:before="120" w:after="120"/>
              <w:rPr>
                <w:rFonts w:ascii="Arial" w:hAnsi="Arial" w:cs="Arial"/>
                <w:b/>
                <w:color w:val="000000"/>
                <w:sz w:val="22"/>
                <w:szCs w:val="22"/>
              </w:rPr>
            </w:pPr>
            <w:r>
              <w:rPr>
                <w:rFonts w:ascii="Arial" w:hAnsi="Arial"/>
                <w:sz w:val="22"/>
                <w:szCs w:val="22"/>
              </w:rPr>
              <w:t>Production and supply of EU visa stickers</w:t>
            </w:r>
          </w:p>
        </w:tc>
      </w:tr>
      <w:tr w:rsidR="00923C18" w:rsidRPr="00A44228" w:rsidTr="00702E9E">
        <w:tc>
          <w:tcPr>
            <w:tcW w:w="9650" w:type="dxa"/>
            <w:gridSpan w:val="2"/>
            <w:tcBorders>
              <w:top w:val="single" w:sz="4" w:space="0" w:color="auto"/>
              <w:left w:val="single" w:sz="4" w:space="0" w:color="auto"/>
              <w:bottom w:val="single" w:sz="4" w:space="0" w:color="auto"/>
              <w:right w:val="single" w:sz="4" w:space="0" w:color="auto"/>
            </w:tcBorders>
            <w:shd w:val="clear" w:color="auto" w:fill="auto"/>
          </w:tcPr>
          <w:p w:rsidR="00923C18" w:rsidRPr="00A44228" w:rsidRDefault="00923C18" w:rsidP="00073B7D">
            <w:pPr>
              <w:pStyle w:val="TableContents"/>
              <w:jc w:val="center"/>
              <w:rPr>
                <w:rFonts w:ascii="Arial" w:hAnsi="Arial" w:cs="Arial"/>
                <w:b/>
                <w:bCs/>
                <w:sz w:val="22"/>
                <w:szCs w:val="22"/>
              </w:rPr>
            </w:pPr>
            <w:r>
              <w:rPr>
                <w:rFonts w:ascii="Arial" w:hAnsi="Arial"/>
                <w:b/>
                <w:bCs/>
                <w:sz w:val="22"/>
                <w:szCs w:val="22"/>
              </w:rPr>
              <w:t xml:space="preserve">Information on the legal entity – tenderer </w:t>
            </w:r>
          </w:p>
        </w:tc>
      </w:tr>
      <w:tr w:rsidR="00923C18" w:rsidRPr="00A44228" w:rsidTr="00702E9E">
        <w:tc>
          <w:tcPr>
            <w:tcW w:w="2694" w:type="dxa"/>
            <w:tcBorders>
              <w:top w:val="single" w:sz="4" w:space="0" w:color="auto"/>
              <w:left w:val="single" w:sz="4" w:space="0" w:color="auto"/>
              <w:bottom w:val="single" w:sz="4" w:space="0" w:color="auto"/>
              <w:right w:val="single" w:sz="4" w:space="0" w:color="auto"/>
            </w:tcBorders>
            <w:shd w:val="clear" w:color="auto" w:fill="auto"/>
          </w:tcPr>
          <w:p w:rsidR="00923C18" w:rsidRPr="00A44228" w:rsidRDefault="00923C18" w:rsidP="00923C18">
            <w:pPr>
              <w:pStyle w:val="TableContents"/>
              <w:rPr>
                <w:rFonts w:ascii="Arial" w:hAnsi="Arial" w:cs="Arial"/>
                <w:b/>
                <w:bCs/>
                <w:sz w:val="22"/>
                <w:szCs w:val="22"/>
              </w:rPr>
            </w:pPr>
            <w:r>
              <w:rPr>
                <w:rFonts w:ascii="Arial" w:hAnsi="Arial"/>
                <w:b/>
                <w:bCs/>
                <w:sz w:val="22"/>
                <w:szCs w:val="22"/>
              </w:rPr>
              <w:t>Full name or title of the tenderer</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923C18" w:rsidRPr="00A44228" w:rsidRDefault="00923C18" w:rsidP="00923C18">
            <w:pPr>
              <w:pStyle w:val="TableContents"/>
              <w:rPr>
                <w:rFonts w:ascii="Arial" w:hAnsi="Arial" w:cs="Arial"/>
                <w:b/>
                <w:bCs/>
                <w:sz w:val="22"/>
                <w:szCs w:val="22"/>
              </w:rPr>
            </w:pPr>
          </w:p>
        </w:tc>
      </w:tr>
      <w:tr w:rsidR="00923C18" w:rsidRPr="00A44228" w:rsidTr="00702E9E">
        <w:tc>
          <w:tcPr>
            <w:tcW w:w="2694" w:type="dxa"/>
            <w:tcBorders>
              <w:top w:val="single" w:sz="4" w:space="0" w:color="auto"/>
              <w:left w:val="single" w:sz="4" w:space="0" w:color="auto"/>
              <w:bottom w:val="single" w:sz="4" w:space="0" w:color="auto"/>
              <w:right w:val="single" w:sz="4" w:space="0" w:color="auto"/>
            </w:tcBorders>
            <w:shd w:val="clear" w:color="auto" w:fill="auto"/>
          </w:tcPr>
          <w:p w:rsidR="00923C18" w:rsidRPr="00A44228" w:rsidRDefault="00923C18" w:rsidP="00923C18">
            <w:pPr>
              <w:pStyle w:val="TableContents"/>
              <w:rPr>
                <w:rFonts w:ascii="Arial" w:hAnsi="Arial" w:cs="Arial"/>
                <w:b/>
                <w:bCs/>
                <w:sz w:val="22"/>
                <w:szCs w:val="22"/>
              </w:rPr>
            </w:pPr>
            <w:r>
              <w:rPr>
                <w:rFonts w:ascii="Arial" w:hAnsi="Arial"/>
                <w:b/>
                <w:bCs/>
                <w:sz w:val="22"/>
                <w:szCs w:val="22"/>
              </w:rPr>
              <w:t>Seat of the tenderer</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923C18" w:rsidRPr="00A44228" w:rsidRDefault="00923C18" w:rsidP="00923C18">
            <w:pPr>
              <w:pStyle w:val="TableContents"/>
              <w:rPr>
                <w:rFonts w:ascii="Arial" w:hAnsi="Arial" w:cs="Arial"/>
                <w:b/>
                <w:bCs/>
                <w:sz w:val="22"/>
                <w:szCs w:val="22"/>
              </w:rPr>
            </w:pPr>
          </w:p>
        </w:tc>
      </w:tr>
      <w:tr w:rsidR="00923C18" w:rsidRPr="00A44228" w:rsidTr="00702E9E">
        <w:tc>
          <w:tcPr>
            <w:tcW w:w="2694" w:type="dxa"/>
            <w:tcBorders>
              <w:top w:val="single" w:sz="4" w:space="0" w:color="auto"/>
              <w:left w:val="single" w:sz="4" w:space="0" w:color="auto"/>
              <w:bottom w:val="single" w:sz="4" w:space="0" w:color="auto"/>
              <w:right w:val="single" w:sz="4" w:space="0" w:color="auto"/>
            </w:tcBorders>
            <w:shd w:val="clear" w:color="auto" w:fill="auto"/>
          </w:tcPr>
          <w:p w:rsidR="00923C18" w:rsidRPr="00A44228" w:rsidRDefault="00923C18" w:rsidP="00923C18">
            <w:pPr>
              <w:pStyle w:val="TableContents"/>
              <w:rPr>
                <w:rFonts w:ascii="Arial" w:hAnsi="Arial" w:cs="Arial"/>
                <w:b/>
                <w:bCs/>
                <w:sz w:val="22"/>
                <w:szCs w:val="22"/>
              </w:rPr>
            </w:pPr>
            <w:r>
              <w:rPr>
                <w:rFonts w:ascii="Arial" w:hAnsi="Arial"/>
                <w:b/>
                <w:bCs/>
                <w:sz w:val="22"/>
                <w:szCs w:val="22"/>
              </w:rPr>
              <w:t>Municipality</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923C18" w:rsidRPr="00A44228" w:rsidRDefault="00923C18" w:rsidP="00923C18">
            <w:pPr>
              <w:pStyle w:val="TableContents"/>
              <w:rPr>
                <w:rFonts w:ascii="Arial" w:hAnsi="Arial" w:cs="Arial"/>
                <w:b/>
                <w:bCs/>
                <w:sz w:val="22"/>
                <w:szCs w:val="22"/>
              </w:rPr>
            </w:pPr>
          </w:p>
        </w:tc>
      </w:tr>
      <w:tr w:rsidR="00923C18" w:rsidRPr="00A44228" w:rsidTr="00702E9E">
        <w:tc>
          <w:tcPr>
            <w:tcW w:w="2694" w:type="dxa"/>
            <w:tcBorders>
              <w:top w:val="single" w:sz="4" w:space="0" w:color="auto"/>
              <w:left w:val="single" w:sz="4" w:space="0" w:color="auto"/>
              <w:bottom w:val="single" w:sz="4" w:space="0" w:color="auto"/>
              <w:right w:val="single" w:sz="4" w:space="0" w:color="auto"/>
            </w:tcBorders>
            <w:shd w:val="clear" w:color="auto" w:fill="auto"/>
          </w:tcPr>
          <w:p w:rsidR="00923C18" w:rsidRPr="00A44228" w:rsidRDefault="00923C18" w:rsidP="00923C18">
            <w:pPr>
              <w:pStyle w:val="TableContents"/>
              <w:rPr>
                <w:rFonts w:ascii="Arial" w:hAnsi="Arial" w:cs="Arial"/>
                <w:b/>
                <w:bCs/>
                <w:sz w:val="22"/>
                <w:szCs w:val="22"/>
              </w:rPr>
            </w:pPr>
            <w:r>
              <w:rPr>
                <w:rFonts w:ascii="Arial" w:hAnsi="Arial"/>
                <w:b/>
                <w:bCs/>
                <w:sz w:val="22"/>
                <w:szCs w:val="22"/>
              </w:rPr>
              <w:t>No. of entry in the court registry of legal entities</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923C18" w:rsidRPr="00A44228" w:rsidRDefault="00923C18" w:rsidP="00923C18">
            <w:pPr>
              <w:pStyle w:val="TableContents"/>
              <w:rPr>
                <w:rFonts w:ascii="Arial" w:hAnsi="Arial" w:cs="Arial"/>
                <w:b/>
                <w:bCs/>
                <w:sz w:val="22"/>
                <w:szCs w:val="22"/>
              </w:rPr>
            </w:pPr>
          </w:p>
        </w:tc>
      </w:tr>
      <w:tr w:rsidR="00923C18" w:rsidRPr="00A44228" w:rsidTr="00702E9E">
        <w:tc>
          <w:tcPr>
            <w:tcW w:w="2694" w:type="dxa"/>
            <w:tcBorders>
              <w:top w:val="single" w:sz="4" w:space="0" w:color="auto"/>
              <w:left w:val="single" w:sz="4" w:space="0" w:color="auto"/>
              <w:bottom w:val="single" w:sz="4" w:space="0" w:color="auto"/>
              <w:right w:val="single" w:sz="4" w:space="0" w:color="auto"/>
            </w:tcBorders>
            <w:shd w:val="clear" w:color="auto" w:fill="auto"/>
          </w:tcPr>
          <w:p w:rsidR="00923C18" w:rsidRPr="00A44228" w:rsidRDefault="00994B35" w:rsidP="00923C18">
            <w:pPr>
              <w:pStyle w:val="TableContents"/>
              <w:rPr>
                <w:rFonts w:ascii="Arial" w:hAnsi="Arial" w:cs="Arial"/>
                <w:b/>
                <w:bCs/>
                <w:sz w:val="22"/>
                <w:szCs w:val="22"/>
              </w:rPr>
            </w:pPr>
            <w:r>
              <w:rPr>
                <w:rFonts w:ascii="Arial" w:hAnsi="Arial"/>
                <w:b/>
                <w:bCs/>
                <w:sz w:val="22"/>
                <w:szCs w:val="22"/>
              </w:rPr>
              <w:t>Company registration number</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923C18" w:rsidRPr="00A44228" w:rsidRDefault="00923C18" w:rsidP="00923C18">
            <w:pPr>
              <w:pStyle w:val="TableContents"/>
              <w:rPr>
                <w:rFonts w:ascii="Arial" w:hAnsi="Arial" w:cs="Arial"/>
                <w:b/>
                <w:bCs/>
                <w:sz w:val="22"/>
                <w:szCs w:val="22"/>
              </w:rPr>
            </w:pPr>
          </w:p>
        </w:tc>
      </w:tr>
      <w:tr w:rsidR="00994B35" w:rsidRPr="00A44228" w:rsidTr="00702E9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994B35" w:rsidRPr="00A44228" w:rsidRDefault="00994B35" w:rsidP="00994B35">
            <w:pPr>
              <w:pStyle w:val="TableContents"/>
              <w:rPr>
                <w:rFonts w:ascii="Arial" w:hAnsi="Arial" w:cs="Arial"/>
                <w:b/>
                <w:bCs/>
                <w:sz w:val="22"/>
                <w:szCs w:val="22"/>
              </w:rPr>
            </w:pPr>
            <w:r>
              <w:rPr>
                <w:rFonts w:ascii="Arial" w:hAnsi="Arial"/>
                <w:b/>
                <w:bCs/>
                <w:sz w:val="22"/>
                <w:szCs w:val="22"/>
              </w:rPr>
              <w:t>Purpose of the certificate</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994B35" w:rsidRPr="00A44228" w:rsidRDefault="00994B35" w:rsidP="00994B35">
            <w:pPr>
              <w:pStyle w:val="TableContents"/>
              <w:rPr>
                <w:rFonts w:ascii="Arial" w:hAnsi="Arial" w:cs="Arial"/>
                <w:bCs/>
                <w:sz w:val="22"/>
                <w:szCs w:val="22"/>
              </w:rPr>
            </w:pPr>
            <w:r>
              <w:rPr>
                <w:rFonts w:ascii="Arial" w:hAnsi="Arial"/>
                <w:bCs/>
                <w:sz w:val="22"/>
                <w:szCs w:val="22"/>
              </w:rPr>
              <w:t>Verification of compliance with conditions set out in the procurement procedure for the above public contract</w:t>
            </w:r>
          </w:p>
        </w:tc>
      </w:tr>
    </w:tbl>
    <w:p w:rsidR="00923C18" w:rsidRPr="00A44228" w:rsidRDefault="00923C18" w:rsidP="006D4FC4">
      <w:pPr>
        <w:rPr>
          <w:rFonts w:ascii="Arial" w:hAnsi="Arial" w:cs="Arial"/>
          <w:sz w:val="22"/>
          <w:szCs w:val="22"/>
        </w:rPr>
      </w:pPr>
    </w:p>
    <w:p w:rsidR="00836663" w:rsidRPr="00A44228" w:rsidRDefault="00836663" w:rsidP="006D4FC4">
      <w:pPr>
        <w:rPr>
          <w:rFonts w:ascii="Arial" w:hAnsi="Arial" w:cs="Arial"/>
          <w:sz w:val="22"/>
          <w:szCs w:val="22"/>
        </w:rPr>
      </w:pPr>
    </w:p>
    <w:p w:rsidR="00994B35" w:rsidRPr="00A44228" w:rsidRDefault="00994B35" w:rsidP="00072785">
      <w:pPr>
        <w:jc w:val="both"/>
        <w:rPr>
          <w:rFonts w:ascii="Arial" w:hAnsi="Arial" w:cs="Arial"/>
          <w:sz w:val="22"/>
          <w:szCs w:val="22"/>
        </w:rPr>
      </w:pPr>
      <w:r>
        <w:rPr>
          <w:rFonts w:ascii="Arial" w:hAnsi="Arial"/>
          <w:sz w:val="22"/>
          <w:szCs w:val="22"/>
        </w:rPr>
        <w:t xml:space="preserve">I, the undersigned, authorise the contracting authority to </w:t>
      </w:r>
      <w:r w:rsidR="00BE2B57">
        <w:rPr>
          <w:rFonts w:ascii="Arial" w:hAnsi="Arial"/>
          <w:sz w:val="22"/>
          <w:szCs w:val="22"/>
        </w:rPr>
        <w:t xml:space="preserve">obtain </w:t>
      </w:r>
      <w:r>
        <w:rPr>
          <w:rFonts w:ascii="Arial" w:hAnsi="Arial"/>
          <w:sz w:val="22"/>
          <w:szCs w:val="22"/>
        </w:rPr>
        <w:t>all the necessary information or certificate from the criminal record of legal entities of the Ministry of Justice for the purpose of the procurement procedure for the public contract.</w:t>
      </w:r>
    </w:p>
    <w:p w:rsidR="00994B35" w:rsidRDefault="00994B35" w:rsidP="00072785">
      <w:pPr>
        <w:jc w:val="both"/>
        <w:rPr>
          <w:rFonts w:ascii="Arial" w:hAnsi="Arial" w:cs="Arial"/>
          <w:sz w:val="22"/>
          <w:szCs w:val="22"/>
        </w:rPr>
      </w:pPr>
    </w:p>
    <w:p w:rsidR="00072785" w:rsidRPr="00A44228" w:rsidRDefault="00072785" w:rsidP="00072785">
      <w:pPr>
        <w:jc w:val="both"/>
        <w:rPr>
          <w:rFonts w:ascii="Arial" w:hAnsi="Arial" w:cs="Arial"/>
          <w:sz w:val="22"/>
          <w:szCs w:val="22"/>
        </w:rPr>
      </w:pPr>
    </w:p>
    <w:p w:rsidR="0059118E" w:rsidRPr="00A44228" w:rsidRDefault="0059118E" w:rsidP="006D4FC4">
      <w:pPr>
        <w:rPr>
          <w:rFonts w:ascii="Arial" w:hAnsi="Arial" w:cs="Arial"/>
          <w:sz w:val="22"/>
          <w:szCs w:val="22"/>
        </w:rPr>
      </w:pPr>
    </w:p>
    <w:p w:rsidR="00986F53" w:rsidRDefault="0059118E" w:rsidP="0059118E">
      <w:pPr>
        <w:keepNext/>
        <w:keepLines/>
        <w:tabs>
          <w:tab w:val="left" w:pos="536"/>
        </w:tabs>
        <w:spacing w:before="51" w:after="51"/>
        <w:jc w:val="both"/>
        <w:rPr>
          <w:rFonts w:ascii="Arial" w:hAnsi="Arial" w:cs="Arial"/>
          <w:bCs/>
          <w:color w:val="000000"/>
          <w:sz w:val="22"/>
          <w:szCs w:val="22"/>
        </w:rPr>
      </w:pPr>
      <w:r>
        <w:rPr>
          <w:rFonts w:ascii="Arial" w:hAnsi="Arial"/>
          <w:color w:val="000000"/>
          <w:sz w:val="22"/>
          <w:szCs w:val="22"/>
        </w:rPr>
        <w:t>Authoriser:</w:t>
      </w:r>
      <w:r>
        <w:rPr>
          <w:rFonts w:ascii="Arial" w:hAnsi="Arial"/>
          <w:color w:val="000000"/>
          <w:sz w:val="22"/>
          <w:szCs w:val="22"/>
        </w:rPr>
        <w:tab/>
      </w:r>
      <w:r>
        <w:rPr>
          <w:rFonts w:ascii="Arial" w:hAnsi="Arial"/>
          <w:color w:val="000000"/>
          <w:sz w:val="22"/>
          <w:szCs w:val="22"/>
        </w:rPr>
        <w:tab/>
      </w:r>
      <w:r>
        <w:rPr>
          <w:rFonts w:ascii="Arial" w:hAnsi="Arial"/>
          <w:color w:val="000000"/>
          <w:sz w:val="22"/>
          <w:szCs w:val="22"/>
        </w:rPr>
        <w:tab/>
      </w:r>
      <w:r>
        <w:rPr>
          <w:rFonts w:ascii="Arial" w:hAnsi="Arial"/>
          <w:b/>
          <w:bCs/>
          <w:color w:val="000000"/>
          <w:sz w:val="22"/>
          <w:szCs w:val="22"/>
        </w:rPr>
        <w:tab/>
      </w:r>
      <w:r>
        <w:rPr>
          <w:rFonts w:ascii="Arial" w:hAnsi="Arial"/>
          <w:bCs/>
          <w:color w:val="000000"/>
          <w:sz w:val="22"/>
          <w:szCs w:val="22"/>
        </w:rPr>
        <w:tab/>
      </w:r>
    </w:p>
    <w:p w:rsidR="0059118E" w:rsidRPr="00986F53" w:rsidRDefault="0059118E" w:rsidP="0059118E">
      <w:pPr>
        <w:keepNext/>
        <w:keepLines/>
        <w:tabs>
          <w:tab w:val="left" w:pos="536"/>
        </w:tabs>
        <w:spacing w:before="51" w:after="51"/>
        <w:jc w:val="both"/>
        <w:rPr>
          <w:rFonts w:ascii="Arial" w:hAnsi="Arial" w:cs="Arial"/>
          <w:bCs/>
          <w:color w:val="000000"/>
          <w:sz w:val="22"/>
          <w:szCs w:val="22"/>
        </w:rPr>
      </w:pPr>
      <w:r>
        <w:rPr>
          <w:rFonts w:ascii="Arial" w:hAnsi="Arial"/>
          <w:bCs/>
          <w:color w:val="000000"/>
          <w:sz w:val="22"/>
          <w:szCs w:val="22"/>
        </w:rPr>
        <w:t>Place ____________ Date ___________</w:t>
      </w:r>
    </w:p>
    <w:p w:rsidR="0059118E" w:rsidRPr="00986F53" w:rsidRDefault="0059118E" w:rsidP="00986F53">
      <w:pPr>
        <w:keepNext/>
        <w:keepLines/>
        <w:tabs>
          <w:tab w:val="left" w:pos="536"/>
        </w:tabs>
        <w:spacing w:before="240" w:after="120"/>
        <w:jc w:val="both"/>
        <w:rPr>
          <w:rFonts w:ascii="Arial" w:hAnsi="Arial" w:cs="Arial"/>
          <w:bCs/>
          <w:color w:val="000000"/>
          <w:sz w:val="22"/>
          <w:szCs w:val="22"/>
        </w:rPr>
      </w:pPr>
      <w:r>
        <w:rPr>
          <w:rFonts w:ascii="Arial" w:hAnsi="Arial"/>
          <w:bCs/>
          <w:color w:val="000000"/>
          <w:sz w:val="22"/>
          <w:szCs w:val="22"/>
        </w:rPr>
        <w:tab/>
      </w:r>
      <w:r>
        <w:rPr>
          <w:rFonts w:ascii="Arial" w:hAnsi="Arial"/>
          <w:bCs/>
          <w:color w:val="000000"/>
          <w:sz w:val="22"/>
          <w:szCs w:val="22"/>
        </w:rPr>
        <w:tab/>
      </w:r>
      <w:r>
        <w:rPr>
          <w:rFonts w:ascii="Arial" w:hAnsi="Arial"/>
          <w:bCs/>
          <w:color w:val="000000"/>
          <w:sz w:val="22"/>
          <w:szCs w:val="22"/>
        </w:rPr>
        <w:tab/>
      </w:r>
      <w:r>
        <w:rPr>
          <w:rFonts w:ascii="Arial" w:hAnsi="Arial"/>
          <w:bCs/>
          <w:color w:val="000000"/>
          <w:sz w:val="22"/>
          <w:szCs w:val="22"/>
        </w:rPr>
        <w:tab/>
      </w:r>
      <w:r>
        <w:rPr>
          <w:rFonts w:ascii="Arial" w:hAnsi="Arial"/>
          <w:bCs/>
          <w:color w:val="000000"/>
          <w:sz w:val="22"/>
          <w:szCs w:val="22"/>
        </w:rPr>
        <w:tab/>
      </w:r>
      <w:r>
        <w:rPr>
          <w:rFonts w:ascii="Arial" w:hAnsi="Arial"/>
          <w:bCs/>
          <w:color w:val="000000"/>
          <w:sz w:val="22"/>
          <w:szCs w:val="22"/>
        </w:rPr>
        <w:tab/>
      </w:r>
      <w:r>
        <w:rPr>
          <w:rFonts w:ascii="Arial" w:hAnsi="Arial"/>
          <w:bCs/>
          <w:color w:val="000000"/>
          <w:sz w:val="22"/>
          <w:szCs w:val="22"/>
        </w:rPr>
        <w:tab/>
        <w:t>Name and surname:</w:t>
      </w:r>
    </w:p>
    <w:p w:rsidR="0059118E" w:rsidRPr="00986F53" w:rsidRDefault="0059118E" w:rsidP="00986F53">
      <w:pPr>
        <w:keepNext/>
        <w:keepLines/>
        <w:tabs>
          <w:tab w:val="left" w:pos="536"/>
        </w:tabs>
        <w:spacing w:before="120" w:after="120"/>
        <w:jc w:val="both"/>
        <w:rPr>
          <w:rFonts w:ascii="Arial" w:hAnsi="Arial" w:cs="Arial"/>
          <w:sz w:val="22"/>
          <w:szCs w:val="22"/>
        </w:rPr>
      </w:pPr>
      <w:r>
        <w:rPr>
          <w:rFonts w:ascii="Arial" w:hAnsi="Arial"/>
          <w:bCs/>
          <w:color w:val="000000"/>
          <w:sz w:val="22"/>
          <w:szCs w:val="22"/>
        </w:rPr>
        <w:tab/>
      </w:r>
      <w:r>
        <w:rPr>
          <w:rFonts w:ascii="Arial" w:hAnsi="Arial"/>
          <w:bCs/>
          <w:color w:val="000000"/>
          <w:sz w:val="22"/>
          <w:szCs w:val="22"/>
        </w:rPr>
        <w:tab/>
      </w:r>
      <w:r>
        <w:rPr>
          <w:rFonts w:ascii="Arial" w:hAnsi="Arial"/>
          <w:bCs/>
          <w:color w:val="000000"/>
          <w:sz w:val="22"/>
          <w:szCs w:val="22"/>
        </w:rPr>
        <w:tab/>
      </w:r>
      <w:r>
        <w:rPr>
          <w:rFonts w:ascii="Arial" w:hAnsi="Arial"/>
          <w:bCs/>
          <w:color w:val="000000"/>
          <w:sz w:val="22"/>
          <w:szCs w:val="22"/>
        </w:rPr>
        <w:tab/>
      </w:r>
      <w:r>
        <w:rPr>
          <w:rFonts w:ascii="Arial" w:hAnsi="Arial"/>
          <w:bCs/>
          <w:color w:val="000000"/>
          <w:sz w:val="22"/>
          <w:szCs w:val="22"/>
        </w:rPr>
        <w:tab/>
      </w:r>
      <w:r>
        <w:rPr>
          <w:rFonts w:ascii="Arial" w:hAnsi="Arial"/>
          <w:bCs/>
          <w:color w:val="000000"/>
          <w:sz w:val="22"/>
          <w:szCs w:val="22"/>
        </w:rPr>
        <w:tab/>
      </w:r>
      <w:r>
        <w:rPr>
          <w:rFonts w:ascii="Arial" w:hAnsi="Arial"/>
          <w:bCs/>
          <w:color w:val="000000"/>
          <w:sz w:val="22"/>
          <w:szCs w:val="22"/>
        </w:rPr>
        <w:tab/>
        <w:t>Signature and seal</w:t>
      </w:r>
      <w:r w:rsidR="00734BE1">
        <w:rPr>
          <w:rStyle w:val="FootnoteReference"/>
          <w:rFonts w:ascii="Arial" w:hAnsi="Arial"/>
          <w:bCs/>
          <w:color w:val="000000"/>
          <w:sz w:val="22"/>
          <w:szCs w:val="22"/>
        </w:rPr>
        <w:footnoteReference w:id="1"/>
      </w:r>
      <w:r>
        <w:rPr>
          <w:rFonts w:ascii="Arial" w:hAnsi="Arial"/>
          <w:bCs/>
          <w:color w:val="000000"/>
          <w:sz w:val="22"/>
          <w:szCs w:val="22"/>
        </w:rPr>
        <w:t>:</w:t>
      </w:r>
    </w:p>
    <w:p w:rsidR="0059118E" w:rsidRPr="00A44228" w:rsidRDefault="0059118E" w:rsidP="006D4FC4">
      <w:pPr>
        <w:rPr>
          <w:rFonts w:ascii="Arial" w:hAnsi="Arial" w:cs="Arial"/>
          <w:sz w:val="22"/>
          <w:szCs w:val="22"/>
        </w:rPr>
      </w:pPr>
    </w:p>
    <w:p w:rsidR="006D4FC4" w:rsidRPr="00A44228" w:rsidRDefault="006D4FC4" w:rsidP="006D4FC4">
      <w:pPr>
        <w:rPr>
          <w:rFonts w:ascii="Arial" w:hAnsi="Arial" w:cs="Arial"/>
          <w:b/>
          <w:bCs/>
          <w:sz w:val="22"/>
          <w:szCs w:val="22"/>
        </w:rPr>
      </w:pPr>
    </w:p>
    <w:p w:rsidR="006D4FC4" w:rsidRPr="00702E9E" w:rsidRDefault="008D33E1" w:rsidP="006D4FC4">
      <w:pPr>
        <w:jc w:val="center"/>
        <w:rPr>
          <w:rFonts w:ascii="Arial" w:hAnsi="Arial" w:cs="Arial"/>
          <w:b/>
          <w:bCs/>
          <w:sz w:val="40"/>
          <w:szCs w:val="40"/>
        </w:rPr>
      </w:pPr>
      <w:r>
        <w:br w:type="page"/>
      </w:r>
      <w:r>
        <w:rPr>
          <w:rFonts w:ascii="Arial" w:hAnsi="Arial"/>
          <w:b/>
          <w:bCs/>
          <w:sz w:val="40"/>
          <w:szCs w:val="40"/>
        </w:rPr>
        <w:lastRenderedPageBreak/>
        <w:t>AUTHORISATION TO ACQUIRE A CERTIFICATE FROM CRIMINAL RECORDS OF NATURAL PERSONS</w:t>
      </w:r>
    </w:p>
    <w:p w:rsidR="008D33E1" w:rsidRPr="00702E9E" w:rsidRDefault="008D33E1" w:rsidP="008D33E1">
      <w:pPr>
        <w:rPr>
          <w:rFonts w:ascii="Arial" w:hAnsi="Arial" w:cs="Arial"/>
        </w:rPr>
      </w:pPr>
    </w:p>
    <w:p w:rsidR="008D33E1" w:rsidRPr="00702E9E" w:rsidRDefault="008D33E1" w:rsidP="008D33E1">
      <w:pPr>
        <w:rPr>
          <w:rFonts w:ascii="Arial" w:hAnsi="Arial" w:cs="Arial"/>
        </w:rPr>
      </w:pPr>
    </w:p>
    <w:tbl>
      <w:tblPr>
        <w:tblW w:w="9780" w:type="dxa"/>
        <w:tblInd w:w="55" w:type="dxa"/>
        <w:tblLayout w:type="fixed"/>
        <w:tblCellMar>
          <w:top w:w="55" w:type="dxa"/>
          <w:left w:w="55" w:type="dxa"/>
          <w:bottom w:w="55" w:type="dxa"/>
          <w:right w:w="55" w:type="dxa"/>
        </w:tblCellMar>
        <w:tblLook w:val="0000" w:firstRow="0" w:lastRow="0" w:firstColumn="0" w:lastColumn="0" w:noHBand="0" w:noVBand="0"/>
      </w:tblPr>
      <w:tblGrid>
        <w:gridCol w:w="2682"/>
        <w:gridCol w:w="12"/>
        <w:gridCol w:w="1134"/>
        <w:gridCol w:w="2403"/>
        <w:gridCol w:w="1140"/>
        <w:gridCol w:w="2409"/>
      </w:tblGrid>
      <w:tr w:rsidR="008D33E1" w:rsidRPr="00A44228" w:rsidTr="00702E9E">
        <w:tc>
          <w:tcPr>
            <w:tcW w:w="9780" w:type="dxa"/>
            <w:gridSpan w:val="6"/>
            <w:tcBorders>
              <w:top w:val="single" w:sz="4" w:space="0" w:color="auto"/>
              <w:left w:val="single" w:sz="4" w:space="0" w:color="auto"/>
              <w:bottom w:val="single" w:sz="4" w:space="0" w:color="auto"/>
              <w:right w:val="single" w:sz="4" w:space="0" w:color="auto"/>
            </w:tcBorders>
            <w:shd w:val="clear" w:color="auto" w:fill="auto"/>
          </w:tcPr>
          <w:p w:rsidR="008D33E1" w:rsidRPr="00A44228" w:rsidRDefault="008D33E1" w:rsidP="00073B7D">
            <w:pPr>
              <w:pStyle w:val="TableContents"/>
              <w:jc w:val="center"/>
              <w:rPr>
                <w:rFonts w:ascii="Arial" w:hAnsi="Arial" w:cs="Arial"/>
                <w:b/>
                <w:bCs/>
                <w:sz w:val="22"/>
                <w:szCs w:val="22"/>
              </w:rPr>
            </w:pPr>
            <w:r>
              <w:rPr>
                <w:rFonts w:ascii="Arial" w:hAnsi="Arial"/>
                <w:b/>
                <w:bCs/>
                <w:sz w:val="22"/>
                <w:szCs w:val="22"/>
              </w:rPr>
              <w:t>Public contract</w:t>
            </w:r>
          </w:p>
        </w:tc>
      </w:tr>
      <w:tr w:rsidR="0053156F" w:rsidRPr="00A44228" w:rsidTr="00702E9E">
        <w:tc>
          <w:tcPr>
            <w:tcW w:w="2694" w:type="dxa"/>
            <w:gridSpan w:val="2"/>
            <w:tcBorders>
              <w:left w:val="single" w:sz="1" w:space="0" w:color="000000"/>
              <w:bottom w:val="single" w:sz="1" w:space="0" w:color="000000"/>
            </w:tcBorders>
            <w:shd w:val="clear" w:color="auto" w:fill="auto"/>
            <w:vAlign w:val="center"/>
          </w:tcPr>
          <w:p w:rsidR="0053156F" w:rsidRPr="008B682A" w:rsidRDefault="0053156F" w:rsidP="00073B7D">
            <w:pPr>
              <w:pStyle w:val="Heading11"/>
              <w:rPr>
                <w:rFonts w:ascii="Arial" w:hAnsi="Arial" w:cs="Arial"/>
                <w:bCs w:val="0"/>
                <w:sz w:val="22"/>
                <w:szCs w:val="22"/>
              </w:rPr>
            </w:pPr>
            <w:r>
              <w:rPr>
                <w:rFonts w:ascii="Arial" w:hAnsi="Arial"/>
                <w:bCs w:val="0"/>
                <w:sz w:val="22"/>
                <w:szCs w:val="22"/>
              </w:rPr>
              <w:t>Contracting authority</w:t>
            </w:r>
          </w:p>
        </w:tc>
        <w:tc>
          <w:tcPr>
            <w:tcW w:w="7086" w:type="dxa"/>
            <w:gridSpan w:val="4"/>
            <w:tcBorders>
              <w:left w:val="single" w:sz="1" w:space="0" w:color="000000"/>
              <w:bottom w:val="single" w:sz="1" w:space="0" w:color="000000"/>
              <w:right w:val="single" w:sz="1" w:space="0" w:color="000000"/>
            </w:tcBorders>
            <w:shd w:val="clear" w:color="auto" w:fill="auto"/>
            <w:vAlign w:val="center"/>
          </w:tcPr>
          <w:p w:rsidR="0053156F" w:rsidRPr="008B682A" w:rsidRDefault="0053156F" w:rsidP="00A70CBF">
            <w:pPr>
              <w:snapToGrid w:val="0"/>
              <w:spacing w:before="60"/>
              <w:jc w:val="both"/>
              <w:rPr>
                <w:rFonts w:ascii="Arial" w:hAnsi="Arial" w:cs="Arial"/>
                <w:b/>
                <w:bCs/>
                <w:sz w:val="22"/>
                <w:szCs w:val="22"/>
              </w:rPr>
            </w:pPr>
            <w:r>
              <w:rPr>
                <w:rFonts w:ascii="Arial" w:hAnsi="Arial"/>
                <w:b/>
                <w:bCs/>
                <w:sz w:val="22"/>
                <w:szCs w:val="22"/>
              </w:rPr>
              <w:t>REPUBLIC OF SLOVENIA</w:t>
            </w:r>
          </w:p>
          <w:p w:rsidR="0053156F" w:rsidRPr="008B682A" w:rsidRDefault="0053156F" w:rsidP="00A70CBF">
            <w:pPr>
              <w:snapToGrid w:val="0"/>
              <w:spacing w:before="60"/>
              <w:jc w:val="both"/>
              <w:rPr>
                <w:rFonts w:ascii="Arial" w:hAnsi="Arial" w:cs="Arial"/>
                <w:b/>
                <w:bCs/>
                <w:sz w:val="22"/>
                <w:szCs w:val="22"/>
              </w:rPr>
            </w:pPr>
            <w:r>
              <w:rPr>
                <w:rFonts w:ascii="Arial" w:hAnsi="Arial"/>
                <w:b/>
                <w:bCs/>
                <w:sz w:val="22"/>
                <w:szCs w:val="22"/>
              </w:rPr>
              <w:t>MINISTRY OF FOREIGN AFFAIRS</w:t>
            </w:r>
          </w:p>
          <w:p w:rsidR="0053156F" w:rsidRPr="008B682A" w:rsidRDefault="0053156F" w:rsidP="00A70CBF">
            <w:pPr>
              <w:snapToGrid w:val="0"/>
              <w:spacing w:before="60"/>
              <w:jc w:val="both"/>
              <w:rPr>
                <w:rFonts w:ascii="Arial" w:hAnsi="Arial" w:cs="Arial"/>
                <w:b/>
                <w:bCs/>
                <w:sz w:val="22"/>
                <w:szCs w:val="22"/>
              </w:rPr>
            </w:pPr>
            <w:proofErr w:type="spellStart"/>
            <w:r>
              <w:rPr>
                <w:rFonts w:ascii="Arial" w:hAnsi="Arial"/>
                <w:b/>
                <w:bCs/>
                <w:sz w:val="22"/>
                <w:szCs w:val="22"/>
              </w:rPr>
              <w:t>Prešernova</w:t>
            </w:r>
            <w:proofErr w:type="spellEnd"/>
            <w:r>
              <w:rPr>
                <w:rFonts w:ascii="Arial" w:hAnsi="Arial"/>
                <w:b/>
                <w:bCs/>
                <w:sz w:val="22"/>
                <w:szCs w:val="22"/>
              </w:rPr>
              <w:t xml:space="preserve"> </w:t>
            </w:r>
            <w:proofErr w:type="spellStart"/>
            <w:r>
              <w:rPr>
                <w:rFonts w:ascii="Arial" w:hAnsi="Arial"/>
                <w:b/>
                <w:bCs/>
                <w:sz w:val="22"/>
                <w:szCs w:val="22"/>
              </w:rPr>
              <w:t>cesta</w:t>
            </w:r>
            <w:proofErr w:type="spellEnd"/>
            <w:r>
              <w:rPr>
                <w:rFonts w:ascii="Arial" w:hAnsi="Arial"/>
                <w:b/>
                <w:bCs/>
                <w:sz w:val="22"/>
                <w:szCs w:val="22"/>
              </w:rPr>
              <w:t xml:space="preserve"> 25</w:t>
            </w:r>
          </w:p>
          <w:p w:rsidR="0053156F" w:rsidRPr="00A44228" w:rsidRDefault="0053156F" w:rsidP="00A70CBF">
            <w:pPr>
              <w:keepNext/>
              <w:keepLines/>
              <w:snapToGrid w:val="0"/>
              <w:rPr>
                <w:rFonts w:ascii="Arial" w:hAnsi="Arial" w:cs="Arial"/>
                <w:b/>
                <w:color w:val="000000"/>
                <w:sz w:val="22"/>
                <w:szCs w:val="22"/>
              </w:rPr>
            </w:pPr>
            <w:r>
              <w:rPr>
                <w:rFonts w:ascii="Arial" w:hAnsi="Arial"/>
                <w:b/>
                <w:bCs/>
                <w:sz w:val="22"/>
                <w:szCs w:val="22"/>
              </w:rPr>
              <w:t>SI-1000 Ljubljana</w:t>
            </w:r>
          </w:p>
        </w:tc>
      </w:tr>
      <w:tr w:rsidR="0053156F" w:rsidRPr="00A44228" w:rsidTr="00702E9E">
        <w:trPr>
          <w:trHeight w:val="319"/>
        </w:trPr>
        <w:tc>
          <w:tcPr>
            <w:tcW w:w="2694" w:type="dxa"/>
            <w:gridSpan w:val="2"/>
            <w:tcBorders>
              <w:left w:val="single" w:sz="1" w:space="0" w:color="000000"/>
              <w:bottom w:val="single" w:sz="4" w:space="0" w:color="auto"/>
            </w:tcBorders>
            <w:shd w:val="clear" w:color="auto" w:fill="auto"/>
            <w:vAlign w:val="center"/>
          </w:tcPr>
          <w:p w:rsidR="0053156F" w:rsidRPr="008B682A" w:rsidRDefault="0053156F" w:rsidP="00073B7D">
            <w:pPr>
              <w:pStyle w:val="Heading11"/>
              <w:rPr>
                <w:rFonts w:ascii="Arial" w:hAnsi="Arial" w:cs="Arial"/>
                <w:bCs w:val="0"/>
                <w:sz w:val="22"/>
                <w:szCs w:val="22"/>
              </w:rPr>
            </w:pPr>
            <w:r>
              <w:rPr>
                <w:rFonts w:ascii="Arial" w:hAnsi="Arial"/>
                <w:bCs w:val="0"/>
                <w:sz w:val="22"/>
                <w:szCs w:val="22"/>
              </w:rPr>
              <w:t>Reference No.</w:t>
            </w:r>
          </w:p>
        </w:tc>
        <w:tc>
          <w:tcPr>
            <w:tcW w:w="7086" w:type="dxa"/>
            <w:gridSpan w:val="4"/>
            <w:tcBorders>
              <w:left w:val="single" w:sz="1" w:space="0" w:color="000000"/>
              <w:bottom w:val="single" w:sz="4" w:space="0" w:color="auto"/>
              <w:right w:val="single" w:sz="1" w:space="0" w:color="000000"/>
            </w:tcBorders>
            <w:shd w:val="clear" w:color="auto" w:fill="auto"/>
            <w:vAlign w:val="center"/>
          </w:tcPr>
          <w:p w:rsidR="0053156F" w:rsidRPr="004B64C8" w:rsidRDefault="00B50CDA" w:rsidP="00DB5CA5">
            <w:pPr>
              <w:keepNext/>
              <w:keepLines/>
              <w:snapToGrid w:val="0"/>
              <w:spacing w:before="120" w:after="120"/>
              <w:rPr>
                <w:rFonts w:ascii="Arial" w:hAnsi="Arial" w:cs="Arial"/>
                <w:sz w:val="22"/>
                <w:szCs w:val="22"/>
              </w:rPr>
            </w:pPr>
            <w:r>
              <w:rPr>
                <w:rFonts w:ascii="Arial" w:hAnsi="Arial"/>
                <w:color w:val="000000"/>
                <w:sz w:val="22"/>
                <w:szCs w:val="22"/>
              </w:rPr>
              <w:t>024/18 JN MZZ</w:t>
            </w:r>
          </w:p>
        </w:tc>
      </w:tr>
      <w:tr w:rsidR="0053156F" w:rsidRPr="00A44228" w:rsidTr="00702E9E">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156F" w:rsidRPr="008B682A" w:rsidRDefault="0053156F" w:rsidP="00073B7D">
            <w:pPr>
              <w:pStyle w:val="Heading11"/>
              <w:rPr>
                <w:rFonts w:ascii="Arial" w:hAnsi="Arial" w:cs="Arial"/>
                <w:bCs w:val="0"/>
                <w:sz w:val="22"/>
                <w:szCs w:val="22"/>
              </w:rPr>
            </w:pPr>
            <w:r>
              <w:rPr>
                <w:rFonts w:ascii="Arial" w:hAnsi="Arial"/>
                <w:bCs w:val="0"/>
                <w:sz w:val="22"/>
                <w:szCs w:val="22"/>
              </w:rPr>
              <w:t>Contract title</w:t>
            </w:r>
          </w:p>
        </w:tc>
        <w:tc>
          <w:tcPr>
            <w:tcW w:w="708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156F" w:rsidRPr="00A44228" w:rsidRDefault="004A3F7A" w:rsidP="00DF3CDE">
            <w:pPr>
              <w:keepNext/>
              <w:keepLines/>
              <w:snapToGrid w:val="0"/>
              <w:rPr>
                <w:rFonts w:ascii="Arial" w:hAnsi="Arial" w:cs="Arial"/>
                <w:b/>
                <w:color w:val="000000"/>
                <w:sz w:val="22"/>
                <w:szCs w:val="22"/>
              </w:rPr>
            </w:pPr>
            <w:r>
              <w:rPr>
                <w:rFonts w:ascii="Arial" w:hAnsi="Arial"/>
                <w:sz w:val="22"/>
                <w:szCs w:val="22"/>
              </w:rPr>
              <w:t>Production and supply of EU visa stickers</w:t>
            </w:r>
          </w:p>
        </w:tc>
      </w:tr>
      <w:tr w:rsidR="008D33E1" w:rsidRPr="00A44228" w:rsidTr="00702E9E">
        <w:tc>
          <w:tcPr>
            <w:tcW w:w="9780" w:type="dxa"/>
            <w:gridSpan w:val="6"/>
            <w:tcBorders>
              <w:top w:val="single" w:sz="4" w:space="0" w:color="auto"/>
              <w:left w:val="single" w:sz="4" w:space="0" w:color="auto"/>
              <w:bottom w:val="single" w:sz="4" w:space="0" w:color="auto"/>
              <w:right w:val="single" w:sz="4" w:space="0" w:color="auto"/>
            </w:tcBorders>
            <w:shd w:val="clear" w:color="auto" w:fill="auto"/>
          </w:tcPr>
          <w:p w:rsidR="008D33E1" w:rsidRPr="00A44228" w:rsidRDefault="008D33E1" w:rsidP="00073B7D">
            <w:pPr>
              <w:pStyle w:val="TableContents"/>
              <w:jc w:val="center"/>
              <w:rPr>
                <w:rFonts w:ascii="Arial" w:hAnsi="Arial" w:cs="Arial"/>
                <w:b/>
                <w:bCs/>
                <w:sz w:val="22"/>
                <w:szCs w:val="22"/>
              </w:rPr>
            </w:pPr>
            <w:r>
              <w:rPr>
                <w:rFonts w:ascii="Arial" w:hAnsi="Arial"/>
                <w:b/>
                <w:bCs/>
                <w:sz w:val="22"/>
                <w:szCs w:val="22"/>
              </w:rPr>
              <w:t>Information on the natural person – legal representative</w:t>
            </w:r>
          </w:p>
        </w:tc>
      </w:tr>
      <w:tr w:rsidR="008D33E1" w:rsidRPr="00A44228" w:rsidTr="00702E9E">
        <w:tc>
          <w:tcPr>
            <w:tcW w:w="2682" w:type="dxa"/>
            <w:tcBorders>
              <w:top w:val="single" w:sz="4" w:space="0" w:color="auto"/>
              <w:left w:val="single" w:sz="4" w:space="0" w:color="auto"/>
              <w:bottom w:val="single" w:sz="4" w:space="0" w:color="auto"/>
              <w:right w:val="single" w:sz="4" w:space="0" w:color="auto"/>
            </w:tcBorders>
            <w:shd w:val="clear" w:color="auto" w:fill="auto"/>
          </w:tcPr>
          <w:p w:rsidR="008D33E1" w:rsidRPr="00A44228" w:rsidRDefault="008D33E1" w:rsidP="00073B7D">
            <w:pPr>
              <w:pStyle w:val="TableContents"/>
              <w:rPr>
                <w:rFonts w:ascii="Arial" w:hAnsi="Arial" w:cs="Arial"/>
                <w:b/>
                <w:bCs/>
                <w:sz w:val="22"/>
                <w:szCs w:val="22"/>
              </w:rPr>
            </w:pPr>
            <w:r>
              <w:rPr>
                <w:rFonts w:ascii="Arial" w:hAnsi="Arial"/>
                <w:b/>
                <w:bCs/>
                <w:sz w:val="22"/>
                <w:szCs w:val="22"/>
              </w:rPr>
              <w:t>Name and surname of the legal representative</w:t>
            </w:r>
          </w:p>
        </w:tc>
        <w:tc>
          <w:tcPr>
            <w:tcW w:w="7098" w:type="dxa"/>
            <w:gridSpan w:val="5"/>
            <w:tcBorders>
              <w:top w:val="single" w:sz="4" w:space="0" w:color="auto"/>
              <w:left w:val="single" w:sz="4" w:space="0" w:color="auto"/>
              <w:bottom w:val="single" w:sz="4" w:space="0" w:color="auto"/>
              <w:right w:val="single" w:sz="4" w:space="0" w:color="auto"/>
            </w:tcBorders>
            <w:shd w:val="clear" w:color="auto" w:fill="auto"/>
          </w:tcPr>
          <w:p w:rsidR="008D33E1" w:rsidRPr="00A44228" w:rsidRDefault="008D33E1" w:rsidP="00073B7D">
            <w:pPr>
              <w:pStyle w:val="TableContents"/>
              <w:rPr>
                <w:rFonts w:ascii="Arial" w:hAnsi="Arial" w:cs="Arial"/>
                <w:b/>
                <w:bCs/>
                <w:sz w:val="22"/>
                <w:szCs w:val="22"/>
              </w:rPr>
            </w:pPr>
          </w:p>
        </w:tc>
      </w:tr>
      <w:tr w:rsidR="008D33E1" w:rsidRPr="00A44228" w:rsidTr="00702E9E">
        <w:tc>
          <w:tcPr>
            <w:tcW w:w="2682" w:type="dxa"/>
            <w:tcBorders>
              <w:top w:val="single" w:sz="4" w:space="0" w:color="auto"/>
              <w:left w:val="single" w:sz="4" w:space="0" w:color="auto"/>
              <w:bottom w:val="single" w:sz="4" w:space="0" w:color="auto"/>
              <w:right w:val="single" w:sz="4" w:space="0" w:color="auto"/>
            </w:tcBorders>
            <w:shd w:val="clear" w:color="auto" w:fill="auto"/>
          </w:tcPr>
          <w:p w:rsidR="008D33E1" w:rsidRPr="00A44228" w:rsidRDefault="008D33E1" w:rsidP="00073B7D">
            <w:pPr>
              <w:pStyle w:val="TableContents"/>
              <w:rPr>
                <w:rFonts w:ascii="Arial" w:hAnsi="Arial" w:cs="Arial"/>
                <w:b/>
                <w:bCs/>
                <w:sz w:val="22"/>
                <w:szCs w:val="22"/>
              </w:rPr>
            </w:pPr>
            <w:r>
              <w:rPr>
                <w:rFonts w:ascii="Arial" w:hAnsi="Arial"/>
                <w:b/>
                <w:bCs/>
                <w:sz w:val="22"/>
                <w:szCs w:val="22"/>
              </w:rPr>
              <w:t>PIN</w:t>
            </w:r>
          </w:p>
        </w:tc>
        <w:tc>
          <w:tcPr>
            <w:tcW w:w="7098" w:type="dxa"/>
            <w:gridSpan w:val="5"/>
            <w:tcBorders>
              <w:top w:val="single" w:sz="4" w:space="0" w:color="auto"/>
              <w:left w:val="single" w:sz="4" w:space="0" w:color="auto"/>
              <w:bottom w:val="single" w:sz="4" w:space="0" w:color="auto"/>
              <w:right w:val="single" w:sz="4" w:space="0" w:color="auto"/>
            </w:tcBorders>
            <w:shd w:val="clear" w:color="auto" w:fill="auto"/>
          </w:tcPr>
          <w:p w:rsidR="008D33E1" w:rsidRPr="00A44228" w:rsidRDefault="008D33E1" w:rsidP="00073B7D">
            <w:pPr>
              <w:pStyle w:val="TableContents"/>
              <w:rPr>
                <w:rFonts w:ascii="Arial" w:hAnsi="Arial" w:cs="Arial"/>
                <w:b/>
                <w:bCs/>
                <w:sz w:val="22"/>
                <w:szCs w:val="22"/>
              </w:rPr>
            </w:pPr>
          </w:p>
        </w:tc>
      </w:tr>
      <w:tr w:rsidR="008D33E1" w:rsidRPr="00A44228" w:rsidTr="00702E9E">
        <w:tc>
          <w:tcPr>
            <w:tcW w:w="2682" w:type="dxa"/>
            <w:tcBorders>
              <w:top w:val="single" w:sz="4" w:space="0" w:color="auto"/>
              <w:left w:val="single" w:sz="4" w:space="0" w:color="auto"/>
              <w:bottom w:val="single" w:sz="4" w:space="0" w:color="auto"/>
              <w:right w:val="single" w:sz="4" w:space="0" w:color="auto"/>
            </w:tcBorders>
            <w:shd w:val="clear" w:color="auto" w:fill="auto"/>
          </w:tcPr>
          <w:p w:rsidR="008D33E1" w:rsidRPr="00A44228" w:rsidRDefault="008D33E1" w:rsidP="00073B7D">
            <w:pPr>
              <w:pStyle w:val="TableContents"/>
              <w:rPr>
                <w:rFonts w:ascii="Arial" w:hAnsi="Arial" w:cs="Arial"/>
                <w:b/>
                <w:bCs/>
                <w:sz w:val="22"/>
                <w:szCs w:val="22"/>
              </w:rPr>
            </w:pPr>
            <w:r>
              <w:rPr>
                <w:rFonts w:ascii="Arial" w:hAnsi="Arial"/>
                <w:b/>
                <w:bCs/>
                <w:sz w:val="22"/>
                <w:szCs w:val="22"/>
              </w:rPr>
              <w:t>Date of birth</w:t>
            </w:r>
          </w:p>
        </w:tc>
        <w:tc>
          <w:tcPr>
            <w:tcW w:w="7098" w:type="dxa"/>
            <w:gridSpan w:val="5"/>
            <w:tcBorders>
              <w:top w:val="single" w:sz="4" w:space="0" w:color="auto"/>
              <w:left w:val="single" w:sz="4" w:space="0" w:color="auto"/>
              <w:bottom w:val="single" w:sz="4" w:space="0" w:color="auto"/>
              <w:right w:val="single" w:sz="4" w:space="0" w:color="auto"/>
            </w:tcBorders>
            <w:shd w:val="clear" w:color="auto" w:fill="auto"/>
          </w:tcPr>
          <w:p w:rsidR="008D33E1" w:rsidRPr="00A44228" w:rsidRDefault="008D33E1" w:rsidP="00073B7D">
            <w:pPr>
              <w:pStyle w:val="TableContents"/>
              <w:rPr>
                <w:rFonts w:ascii="Arial" w:hAnsi="Arial" w:cs="Arial"/>
                <w:b/>
                <w:bCs/>
                <w:sz w:val="22"/>
                <w:szCs w:val="22"/>
              </w:rPr>
            </w:pPr>
          </w:p>
        </w:tc>
      </w:tr>
      <w:tr w:rsidR="008D33E1" w:rsidRPr="00A44228" w:rsidTr="00702E9E">
        <w:tc>
          <w:tcPr>
            <w:tcW w:w="2682" w:type="dxa"/>
            <w:tcBorders>
              <w:top w:val="single" w:sz="4" w:space="0" w:color="auto"/>
              <w:left w:val="single" w:sz="4" w:space="0" w:color="auto"/>
              <w:bottom w:val="single" w:sz="4" w:space="0" w:color="auto"/>
              <w:right w:val="single" w:sz="4" w:space="0" w:color="auto"/>
            </w:tcBorders>
            <w:shd w:val="clear" w:color="auto" w:fill="auto"/>
          </w:tcPr>
          <w:p w:rsidR="008D33E1" w:rsidRPr="00A44228" w:rsidRDefault="008D33E1" w:rsidP="00073B7D">
            <w:pPr>
              <w:pStyle w:val="TableContents"/>
              <w:rPr>
                <w:rFonts w:ascii="Arial" w:hAnsi="Arial" w:cs="Arial"/>
                <w:b/>
                <w:bCs/>
                <w:sz w:val="22"/>
                <w:szCs w:val="22"/>
              </w:rPr>
            </w:pPr>
            <w:r>
              <w:rPr>
                <w:rFonts w:ascii="Arial" w:hAnsi="Arial"/>
                <w:b/>
                <w:bCs/>
                <w:sz w:val="22"/>
                <w:szCs w:val="22"/>
              </w:rPr>
              <w:t>Place of birth</w:t>
            </w:r>
          </w:p>
        </w:tc>
        <w:tc>
          <w:tcPr>
            <w:tcW w:w="7098" w:type="dxa"/>
            <w:gridSpan w:val="5"/>
            <w:tcBorders>
              <w:top w:val="single" w:sz="4" w:space="0" w:color="auto"/>
              <w:left w:val="single" w:sz="4" w:space="0" w:color="auto"/>
              <w:bottom w:val="single" w:sz="4" w:space="0" w:color="auto"/>
              <w:right w:val="single" w:sz="4" w:space="0" w:color="auto"/>
            </w:tcBorders>
            <w:shd w:val="clear" w:color="auto" w:fill="auto"/>
          </w:tcPr>
          <w:p w:rsidR="008D33E1" w:rsidRPr="00A44228" w:rsidRDefault="008D33E1" w:rsidP="00073B7D">
            <w:pPr>
              <w:pStyle w:val="TableContents"/>
              <w:rPr>
                <w:rFonts w:ascii="Arial" w:hAnsi="Arial" w:cs="Arial"/>
                <w:b/>
                <w:bCs/>
                <w:sz w:val="22"/>
                <w:szCs w:val="22"/>
              </w:rPr>
            </w:pPr>
          </w:p>
        </w:tc>
      </w:tr>
      <w:tr w:rsidR="008D33E1" w:rsidRPr="00A44228" w:rsidTr="00702E9E">
        <w:tc>
          <w:tcPr>
            <w:tcW w:w="2682" w:type="dxa"/>
            <w:tcBorders>
              <w:top w:val="single" w:sz="4" w:space="0" w:color="auto"/>
              <w:left w:val="single" w:sz="4" w:space="0" w:color="auto"/>
              <w:bottom w:val="single" w:sz="4" w:space="0" w:color="auto"/>
              <w:right w:val="single" w:sz="4" w:space="0" w:color="auto"/>
            </w:tcBorders>
            <w:shd w:val="clear" w:color="auto" w:fill="auto"/>
          </w:tcPr>
          <w:p w:rsidR="008D33E1" w:rsidRPr="00A44228" w:rsidRDefault="008D33E1" w:rsidP="00073B7D">
            <w:pPr>
              <w:pStyle w:val="TableContents"/>
              <w:rPr>
                <w:rFonts w:ascii="Arial" w:hAnsi="Arial" w:cs="Arial"/>
                <w:b/>
                <w:bCs/>
                <w:sz w:val="22"/>
                <w:szCs w:val="22"/>
              </w:rPr>
            </w:pPr>
            <w:r>
              <w:rPr>
                <w:rFonts w:ascii="Arial" w:hAnsi="Arial"/>
                <w:b/>
                <w:bCs/>
                <w:sz w:val="22"/>
                <w:szCs w:val="22"/>
              </w:rPr>
              <w:t>Municipality of birth</w:t>
            </w:r>
          </w:p>
        </w:tc>
        <w:tc>
          <w:tcPr>
            <w:tcW w:w="7098" w:type="dxa"/>
            <w:gridSpan w:val="5"/>
            <w:tcBorders>
              <w:top w:val="single" w:sz="4" w:space="0" w:color="auto"/>
              <w:left w:val="single" w:sz="4" w:space="0" w:color="auto"/>
              <w:bottom w:val="single" w:sz="4" w:space="0" w:color="auto"/>
              <w:right w:val="single" w:sz="4" w:space="0" w:color="auto"/>
            </w:tcBorders>
            <w:shd w:val="clear" w:color="auto" w:fill="auto"/>
          </w:tcPr>
          <w:p w:rsidR="008D33E1" w:rsidRPr="00A44228" w:rsidRDefault="008D33E1" w:rsidP="00073B7D">
            <w:pPr>
              <w:pStyle w:val="TableContents"/>
              <w:rPr>
                <w:rFonts w:ascii="Arial" w:hAnsi="Arial" w:cs="Arial"/>
                <w:b/>
                <w:bCs/>
                <w:sz w:val="22"/>
                <w:szCs w:val="22"/>
              </w:rPr>
            </w:pPr>
          </w:p>
        </w:tc>
      </w:tr>
      <w:tr w:rsidR="008D33E1" w:rsidRPr="00A44228" w:rsidTr="00702E9E">
        <w:tc>
          <w:tcPr>
            <w:tcW w:w="2682" w:type="dxa"/>
            <w:tcBorders>
              <w:top w:val="single" w:sz="4" w:space="0" w:color="auto"/>
              <w:left w:val="single" w:sz="4" w:space="0" w:color="auto"/>
              <w:bottom w:val="single" w:sz="4" w:space="0" w:color="auto"/>
              <w:right w:val="single" w:sz="4" w:space="0" w:color="auto"/>
            </w:tcBorders>
            <w:shd w:val="clear" w:color="auto" w:fill="auto"/>
          </w:tcPr>
          <w:p w:rsidR="008D33E1" w:rsidRPr="00A44228" w:rsidRDefault="008D33E1" w:rsidP="00073B7D">
            <w:pPr>
              <w:pStyle w:val="TableContents"/>
              <w:rPr>
                <w:rFonts w:ascii="Arial" w:hAnsi="Arial" w:cs="Arial"/>
                <w:b/>
                <w:bCs/>
                <w:sz w:val="22"/>
                <w:szCs w:val="22"/>
              </w:rPr>
            </w:pPr>
            <w:r>
              <w:rPr>
                <w:rFonts w:ascii="Arial" w:hAnsi="Arial"/>
                <w:b/>
                <w:bCs/>
                <w:sz w:val="22"/>
                <w:szCs w:val="22"/>
              </w:rPr>
              <w:t>Country of birth</w:t>
            </w:r>
          </w:p>
        </w:tc>
        <w:tc>
          <w:tcPr>
            <w:tcW w:w="7098" w:type="dxa"/>
            <w:gridSpan w:val="5"/>
            <w:tcBorders>
              <w:top w:val="single" w:sz="4" w:space="0" w:color="auto"/>
              <w:left w:val="single" w:sz="4" w:space="0" w:color="auto"/>
              <w:bottom w:val="single" w:sz="4" w:space="0" w:color="auto"/>
              <w:right w:val="single" w:sz="4" w:space="0" w:color="auto"/>
            </w:tcBorders>
            <w:shd w:val="clear" w:color="auto" w:fill="auto"/>
          </w:tcPr>
          <w:p w:rsidR="008D33E1" w:rsidRPr="00A44228" w:rsidRDefault="008D33E1" w:rsidP="00073B7D">
            <w:pPr>
              <w:pStyle w:val="TableContents"/>
              <w:rPr>
                <w:rFonts w:ascii="Arial" w:hAnsi="Arial" w:cs="Arial"/>
                <w:b/>
                <w:bCs/>
                <w:sz w:val="22"/>
                <w:szCs w:val="22"/>
              </w:rPr>
            </w:pPr>
          </w:p>
        </w:tc>
      </w:tr>
      <w:tr w:rsidR="008D33E1" w:rsidRPr="00A44228" w:rsidTr="00702E9E">
        <w:tc>
          <w:tcPr>
            <w:tcW w:w="2682" w:type="dxa"/>
            <w:tcBorders>
              <w:top w:val="single" w:sz="4" w:space="0" w:color="auto"/>
              <w:left w:val="single" w:sz="4" w:space="0" w:color="auto"/>
              <w:bottom w:val="single" w:sz="4" w:space="0" w:color="auto"/>
              <w:right w:val="single" w:sz="4" w:space="0" w:color="auto"/>
            </w:tcBorders>
            <w:shd w:val="clear" w:color="auto" w:fill="auto"/>
          </w:tcPr>
          <w:p w:rsidR="008D33E1" w:rsidRPr="00A44228" w:rsidRDefault="00A96C33" w:rsidP="00073B7D">
            <w:pPr>
              <w:pStyle w:val="TableContents"/>
              <w:rPr>
                <w:rFonts w:ascii="Arial" w:hAnsi="Arial" w:cs="Arial"/>
                <w:b/>
                <w:bCs/>
                <w:sz w:val="22"/>
                <w:szCs w:val="22"/>
              </w:rPr>
            </w:pPr>
            <w:r>
              <w:rPr>
                <w:rFonts w:ascii="Arial" w:hAnsi="Arial"/>
                <w:b/>
                <w:bCs/>
                <w:sz w:val="22"/>
                <w:szCs w:val="22"/>
              </w:rPr>
              <w:t>Permanent/temporary residence</w:t>
            </w:r>
          </w:p>
        </w:tc>
        <w:tc>
          <w:tcPr>
            <w:tcW w:w="11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33E1" w:rsidRPr="00A44228" w:rsidRDefault="00A96C33" w:rsidP="00A96C33">
            <w:pPr>
              <w:pStyle w:val="TableContents"/>
              <w:rPr>
                <w:rFonts w:ascii="Arial" w:hAnsi="Arial" w:cs="Arial"/>
                <w:b/>
                <w:bCs/>
                <w:sz w:val="22"/>
                <w:szCs w:val="22"/>
              </w:rPr>
            </w:pPr>
            <w:r>
              <w:rPr>
                <w:rFonts w:ascii="Arial" w:hAnsi="Arial"/>
                <w:b/>
                <w:bCs/>
                <w:sz w:val="22"/>
                <w:szCs w:val="22"/>
              </w:rPr>
              <w:t xml:space="preserve">Street, </w:t>
            </w:r>
            <w:r w:rsidR="0038187D">
              <w:rPr>
                <w:rFonts w:ascii="Arial" w:hAnsi="Arial"/>
                <w:b/>
                <w:bCs/>
                <w:sz w:val="22"/>
                <w:szCs w:val="22"/>
              </w:rPr>
              <w:t xml:space="preserve">House </w:t>
            </w:r>
            <w:r>
              <w:rPr>
                <w:rFonts w:ascii="Arial" w:hAnsi="Arial"/>
                <w:b/>
                <w:bCs/>
                <w:sz w:val="22"/>
                <w:szCs w:val="22"/>
              </w:rPr>
              <w:t>No.</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rsidR="008D33E1" w:rsidRPr="00A44228" w:rsidRDefault="008D33E1" w:rsidP="00A96C33">
            <w:pPr>
              <w:pStyle w:val="TableContents"/>
              <w:rPr>
                <w:rFonts w:ascii="Arial" w:hAnsi="Arial" w:cs="Arial"/>
                <w:b/>
                <w:bCs/>
                <w:sz w:val="22"/>
                <w:szCs w:val="22"/>
              </w:rPr>
            </w:pP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8D33E1" w:rsidRPr="00A44228" w:rsidRDefault="00A96C33" w:rsidP="00A96C33">
            <w:pPr>
              <w:pStyle w:val="TableContents"/>
              <w:rPr>
                <w:rFonts w:ascii="Arial" w:hAnsi="Arial" w:cs="Arial"/>
                <w:b/>
                <w:bCs/>
                <w:sz w:val="22"/>
                <w:szCs w:val="22"/>
              </w:rPr>
            </w:pPr>
            <w:r>
              <w:rPr>
                <w:rFonts w:ascii="Arial" w:hAnsi="Arial"/>
                <w:b/>
                <w:bCs/>
                <w:sz w:val="22"/>
                <w:szCs w:val="22"/>
              </w:rPr>
              <w:t>Postal code, Town</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8D33E1" w:rsidRPr="00A44228" w:rsidRDefault="008D33E1" w:rsidP="00A96C33">
            <w:pPr>
              <w:pStyle w:val="TableContents"/>
              <w:rPr>
                <w:rFonts w:ascii="Arial" w:hAnsi="Arial" w:cs="Arial"/>
                <w:b/>
                <w:bCs/>
                <w:sz w:val="22"/>
                <w:szCs w:val="22"/>
              </w:rPr>
            </w:pPr>
          </w:p>
        </w:tc>
      </w:tr>
      <w:tr w:rsidR="008D33E1" w:rsidRPr="00A44228" w:rsidTr="00702E9E">
        <w:tc>
          <w:tcPr>
            <w:tcW w:w="2682" w:type="dxa"/>
            <w:tcBorders>
              <w:top w:val="single" w:sz="4" w:space="0" w:color="auto"/>
              <w:left w:val="single" w:sz="4" w:space="0" w:color="auto"/>
              <w:bottom w:val="single" w:sz="4" w:space="0" w:color="auto"/>
              <w:right w:val="single" w:sz="4" w:space="0" w:color="auto"/>
            </w:tcBorders>
            <w:shd w:val="clear" w:color="auto" w:fill="auto"/>
          </w:tcPr>
          <w:p w:rsidR="008D33E1" w:rsidRPr="00A44228" w:rsidRDefault="00A96C33" w:rsidP="00073B7D">
            <w:pPr>
              <w:pStyle w:val="TableContents"/>
              <w:rPr>
                <w:rFonts w:ascii="Arial" w:hAnsi="Arial" w:cs="Arial"/>
                <w:b/>
                <w:bCs/>
                <w:sz w:val="22"/>
                <w:szCs w:val="22"/>
              </w:rPr>
            </w:pPr>
            <w:r>
              <w:rPr>
                <w:rFonts w:ascii="Arial" w:hAnsi="Arial"/>
                <w:b/>
                <w:bCs/>
                <w:sz w:val="22"/>
                <w:szCs w:val="22"/>
              </w:rPr>
              <w:t>Citizenship</w:t>
            </w:r>
          </w:p>
        </w:tc>
        <w:tc>
          <w:tcPr>
            <w:tcW w:w="7098" w:type="dxa"/>
            <w:gridSpan w:val="5"/>
            <w:tcBorders>
              <w:top w:val="single" w:sz="4" w:space="0" w:color="auto"/>
              <w:left w:val="single" w:sz="4" w:space="0" w:color="auto"/>
              <w:bottom w:val="single" w:sz="4" w:space="0" w:color="auto"/>
              <w:right w:val="single" w:sz="4" w:space="0" w:color="auto"/>
            </w:tcBorders>
            <w:shd w:val="clear" w:color="auto" w:fill="auto"/>
          </w:tcPr>
          <w:p w:rsidR="008D33E1" w:rsidRPr="00A44228" w:rsidRDefault="008D33E1" w:rsidP="00073B7D">
            <w:pPr>
              <w:pStyle w:val="TableContents"/>
              <w:rPr>
                <w:rFonts w:ascii="Arial" w:hAnsi="Arial" w:cs="Arial"/>
                <w:b/>
                <w:bCs/>
                <w:sz w:val="22"/>
                <w:szCs w:val="22"/>
              </w:rPr>
            </w:pPr>
          </w:p>
        </w:tc>
      </w:tr>
      <w:tr w:rsidR="00A96C33" w:rsidRPr="00A44228" w:rsidTr="00702E9E">
        <w:tc>
          <w:tcPr>
            <w:tcW w:w="2682" w:type="dxa"/>
            <w:tcBorders>
              <w:top w:val="single" w:sz="4" w:space="0" w:color="auto"/>
              <w:left w:val="single" w:sz="4" w:space="0" w:color="auto"/>
              <w:bottom w:val="single" w:sz="4" w:space="0" w:color="auto"/>
              <w:right w:val="single" w:sz="4" w:space="0" w:color="auto"/>
            </w:tcBorders>
            <w:shd w:val="clear" w:color="auto" w:fill="auto"/>
          </w:tcPr>
          <w:p w:rsidR="00A96C33" w:rsidRPr="00A44228" w:rsidRDefault="00A96C33" w:rsidP="00073B7D">
            <w:pPr>
              <w:pStyle w:val="TableContents"/>
              <w:rPr>
                <w:rFonts w:ascii="Arial" w:hAnsi="Arial" w:cs="Arial"/>
                <w:b/>
                <w:bCs/>
                <w:sz w:val="22"/>
                <w:szCs w:val="22"/>
              </w:rPr>
            </w:pPr>
            <w:r>
              <w:rPr>
                <w:rFonts w:ascii="Arial" w:hAnsi="Arial"/>
                <w:b/>
                <w:bCs/>
                <w:sz w:val="22"/>
                <w:szCs w:val="22"/>
              </w:rPr>
              <w:t>Maiden name</w:t>
            </w:r>
          </w:p>
        </w:tc>
        <w:tc>
          <w:tcPr>
            <w:tcW w:w="7098" w:type="dxa"/>
            <w:gridSpan w:val="5"/>
            <w:tcBorders>
              <w:top w:val="single" w:sz="4" w:space="0" w:color="auto"/>
              <w:left w:val="single" w:sz="4" w:space="0" w:color="auto"/>
              <w:bottom w:val="single" w:sz="4" w:space="0" w:color="auto"/>
              <w:right w:val="single" w:sz="4" w:space="0" w:color="auto"/>
            </w:tcBorders>
            <w:shd w:val="clear" w:color="auto" w:fill="auto"/>
          </w:tcPr>
          <w:p w:rsidR="00A96C33" w:rsidRPr="00A44228" w:rsidRDefault="00A96C33" w:rsidP="00073B7D">
            <w:pPr>
              <w:pStyle w:val="TableContents"/>
              <w:rPr>
                <w:rFonts w:ascii="Arial" w:hAnsi="Arial" w:cs="Arial"/>
                <w:b/>
                <w:bCs/>
                <w:sz w:val="22"/>
                <w:szCs w:val="22"/>
              </w:rPr>
            </w:pPr>
          </w:p>
        </w:tc>
      </w:tr>
      <w:tr w:rsidR="008D33E1" w:rsidRPr="00A44228" w:rsidTr="00702E9E">
        <w:tc>
          <w:tcPr>
            <w:tcW w:w="2682" w:type="dxa"/>
            <w:tcBorders>
              <w:top w:val="single" w:sz="4" w:space="0" w:color="auto"/>
              <w:left w:val="single" w:sz="4" w:space="0" w:color="auto"/>
              <w:bottom w:val="single" w:sz="4" w:space="0" w:color="auto"/>
              <w:right w:val="single" w:sz="4" w:space="0" w:color="auto"/>
            </w:tcBorders>
            <w:shd w:val="clear" w:color="auto" w:fill="auto"/>
            <w:vAlign w:val="center"/>
          </w:tcPr>
          <w:p w:rsidR="008D33E1" w:rsidRPr="00A44228" w:rsidRDefault="008D33E1" w:rsidP="00073B7D">
            <w:pPr>
              <w:pStyle w:val="TableContents"/>
              <w:rPr>
                <w:rFonts w:ascii="Arial" w:hAnsi="Arial" w:cs="Arial"/>
                <w:b/>
                <w:bCs/>
                <w:sz w:val="22"/>
                <w:szCs w:val="22"/>
              </w:rPr>
            </w:pPr>
            <w:r>
              <w:rPr>
                <w:rFonts w:ascii="Arial" w:hAnsi="Arial"/>
                <w:b/>
                <w:bCs/>
                <w:sz w:val="22"/>
                <w:szCs w:val="22"/>
              </w:rPr>
              <w:t>Purpose of the certificate</w:t>
            </w:r>
          </w:p>
        </w:tc>
        <w:tc>
          <w:tcPr>
            <w:tcW w:w="7098" w:type="dxa"/>
            <w:gridSpan w:val="5"/>
            <w:tcBorders>
              <w:top w:val="single" w:sz="4" w:space="0" w:color="auto"/>
              <w:left w:val="single" w:sz="4" w:space="0" w:color="auto"/>
              <w:bottom w:val="single" w:sz="4" w:space="0" w:color="auto"/>
              <w:right w:val="single" w:sz="4" w:space="0" w:color="auto"/>
            </w:tcBorders>
            <w:shd w:val="clear" w:color="auto" w:fill="auto"/>
          </w:tcPr>
          <w:p w:rsidR="008D33E1" w:rsidRPr="00A44228" w:rsidRDefault="008D33E1" w:rsidP="00073B7D">
            <w:pPr>
              <w:pStyle w:val="TableContents"/>
              <w:rPr>
                <w:rFonts w:ascii="Arial" w:hAnsi="Arial" w:cs="Arial"/>
                <w:bCs/>
                <w:sz w:val="22"/>
                <w:szCs w:val="22"/>
              </w:rPr>
            </w:pPr>
            <w:r>
              <w:rPr>
                <w:rFonts w:ascii="Arial" w:hAnsi="Arial"/>
                <w:bCs/>
                <w:sz w:val="22"/>
                <w:szCs w:val="22"/>
              </w:rPr>
              <w:t xml:space="preserve">Verification of compliance with conditions set out in the procurement procedure for the above public contract </w:t>
            </w:r>
          </w:p>
        </w:tc>
      </w:tr>
    </w:tbl>
    <w:p w:rsidR="008D33E1" w:rsidRPr="00A44228" w:rsidRDefault="008D33E1" w:rsidP="008D33E1">
      <w:pPr>
        <w:rPr>
          <w:rFonts w:ascii="Arial" w:hAnsi="Arial" w:cs="Arial"/>
          <w:sz w:val="22"/>
          <w:szCs w:val="22"/>
        </w:rPr>
      </w:pPr>
    </w:p>
    <w:p w:rsidR="00A44228" w:rsidRDefault="008D33E1" w:rsidP="00734BE1">
      <w:pPr>
        <w:jc w:val="both"/>
        <w:rPr>
          <w:rFonts w:ascii="Arial" w:hAnsi="Arial" w:cs="Arial"/>
          <w:b/>
          <w:bCs/>
          <w:color w:val="000000"/>
          <w:sz w:val="22"/>
          <w:szCs w:val="22"/>
        </w:rPr>
      </w:pPr>
      <w:r>
        <w:rPr>
          <w:rFonts w:ascii="Arial" w:hAnsi="Arial"/>
          <w:sz w:val="22"/>
          <w:szCs w:val="22"/>
        </w:rPr>
        <w:t xml:space="preserve">I, the undersigned, authorise the contracting authority to </w:t>
      </w:r>
      <w:r w:rsidR="00BE2B57">
        <w:rPr>
          <w:rFonts w:ascii="Arial" w:hAnsi="Arial"/>
          <w:sz w:val="22"/>
          <w:szCs w:val="22"/>
        </w:rPr>
        <w:t xml:space="preserve">obtain </w:t>
      </w:r>
      <w:r>
        <w:rPr>
          <w:rFonts w:ascii="Arial" w:hAnsi="Arial"/>
          <w:sz w:val="22"/>
          <w:szCs w:val="22"/>
        </w:rPr>
        <w:t>all the necessary information or certificate from the criminal record of natural persons of the Ministry of Justice for the purpose of the procurement procedure for the public contract.</w:t>
      </w:r>
      <w:bookmarkStart w:id="0" w:name="_GoBack"/>
      <w:bookmarkEnd w:id="0"/>
      <w:r>
        <w:rPr>
          <w:rFonts w:ascii="Arial" w:hAnsi="Arial"/>
          <w:color w:val="000000"/>
          <w:sz w:val="22"/>
          <w:szCs w:val="22"/>
        </w:rPr>
        <w:t>Authoriser:</w:t>
      </w:r>
      <w:r>
        <w:rPr>
          <w:rFonts w:ascii="Arial" w:hAnsi="Arial"/>
          <w:color w:val="000000"/>
          <w:sz w:val="22"/>
          <w:szCs w:val="22"/>
        </w:rPr>
        <w:tab/>
      </w:r>
      <w:r>
        <w:rPr>
          <w:rFonts w:ascii="Arial" w:hAnsi="Arial"/>
          <w:color w:val="000000"/>
          <w:sz w:val="22"/>
          <w:szCs w:val="22"/>
        </w:rPr>
        <w:tab/>
      </w:r>
      <w:r>
        <w:rPr>
          <w:rFonts w:ascii="Arial" w:hAnsi="Arial"/>
          <w:color w:val="000000"/>
          <w:sz w:val="22"/>
          <w:szCs w:val="22"/>
        </w:rPr>
        <w:tab/>
      </w:r>
      <w:r>
        <w:rPr>
          <w:rFonts w:ascii="Arial" w:hAnsi="Arial"/>
          <w:b/>
          <w:bCs/>
          <w:color w:val="000000"/>
          <w:sz w:val="22"/>
          <w:szCs w:val="22"/>
        </w:rPr>
        <w:tab/>
      </w:r>
      <w:r>
        <w:rPr>
          <w:rFonts w:ascii="Arial" w:hAnsi="Arial"/>
          <w:b/>
          <w:bCs/>
          <w:color w:val="000000"/>
          <w:sz w:val="22"/>
          <w:szCs w:val="22"/>
        </w:rPr>
        <w:tab/>
      </w:r>
    </w:p>
    <w:p w:rsidR="00A44228" w:rsidRDefault="00A44228" w:rsidP="008D33E1">
      <w:pPr>
        <w:keepNext/>
        <w:keepLines/>
        <w:tabs>
          <w:tab w:val="left" w:pos="536"/>
        </w:tabs>
        <w:spacing w:before="51" w:after="51"/>
        <w:jc w:val="both"/>
        <w:rPr>
          <w:rFonts w:ascii="Arial" w:hAnsi="Arial" w:cs="Arial"/>
          <w:b/>
          <w:bCs/>
          <w:color w:val="000000"/>
          <w:sz w:val="22"/>
          <w:szCs w:val="22"/>
        </w:rPr>
      </w:pPr>
    </w:p>
    <w:p w:rsidR="008D33E1" w:rsidRPr="00A44228" w:rsidRDefault="008D33E1" w:rsidP="008D33E1">
      <w:pPr>
        <w:keepNext/>
        <w:keepLines/>
        <w:tabs>
          <w:tab w:val="left" w:pos="536"/>
        </w:tabs>
        <w:spacing w:before="51" w:after="51"/>
        <w:jc w:val="both"/>
        <w:rPr>
          <w:rFonts w:ascii="Arial" w:hAnsi="Arial" w:cs="Arial"/>
          <w:bCs/>
          <w:color w:val="000000"/>
          <w:sz w:val="22"/>
          <w:szCs w:val="22"/>
        </w:rPr>
      </w:pPr>
      <w:r>
        <w:rPr>
          <w:rFonts w:ascii="Arial" w:hAnsi="Arial"/>
          <w:bCs/>
          <w:color w:val="000000"/>
          <w:sz w:val="22"/>
          <w:szCs w:val="22"/>
        </w:rPr>
        <w:t>Place ____________ Date ___________</w:t>
      </w:r>
    </w:p>
    <w:p w:rsidR="008D33E1" w:rsidRPr="00A44228" w:rsidRDefault="008D33E1" w:rsidP="00986F53">
      <w:pPr>
        <w:keepNext/>
        <w:keepLines/>
        <w:tabs>
          <w:tab w:val="left" w:pos="536"/>
        </w:tabs>
        <w:spacing w:before="240" w:after="120"/>
        <w:jc w:val="both"/>
        <w:rPr>
          <w:rFonts w:ascii="Arial" w:hAnsi="Arial" w:cs="Arial"/>
          <w:bCs/>
          <w:color w:val="000000"/>
          <w:sz w:val="22"/>
          <w:szCs w:val="22"/>
        </w:rPr>
      </w:pPr>
      <w:r>
        <w:rPr>
          <w:rFonts w:ascii="Arial" w:hAnsi="Arial"/>
          <w:bCs/>
          <w:color w:val="000000"/>
          <w:sz w:val="22"/>
          <w:szCs w:val="22"/>
        </w:rPr>
        <w:tab/>
      </w:r>
      <w:r>
        <w:rPr>
          <w:rFonts w:ascii="Arial" w:hAnsi="Arial"/>
          <w:bCs/>
          <w:color w:val="000000"/>
          <w:sz w:val="22"/>
          <w:szCs w:val="22"/>
        </w:rPr>
        <w:tab/>
      </w:r>
      <w:r>
        <w:rPr>
          <w:rFonts w:ascii="Arial" w:hAnsi="Arial"/>
          <w:bCs/>
          <w:color w:val="000000"/>
          <w:sz w:val="22"/>
          <w:szCs w:val="22"/>
        </w:rPr>
        <w:tab/>
      </w:r>
      <w:r>
        <w:rPr>
          <w:rFonts w:ascii="Arial" w:hAnsi="Arial"/>
          <w:bCs/>
          <w:color w:val="000000"/>
          <w:sz w:val="22"/>
          <w:szCs w:val="22"/>
        </w:rPr>
        <w:tab/>
      </w:r>
      <w:r>
        <w:rPr>
          <w:rFonts w:ascii="Arial" w:hAnsi="Arial"/>
          <w:bCs/>
          <w:color w:val="000000"/>
          <w:sz w:val="22"/>
          <w:szCs w:val="22"/>
        </w:rPr>
        <w:tab/>
      </w:r>
      <w:r>
        <w:rPr>
          <w:rFonts w:ascii="Arial" w:hAnsi="Arial"/>
          <w:bCs/>
          <w:color w:val="000000"/>
          <w:sz w:val="22"/>
          <w:szCs w:val="22"/>
        </w:rPr>
        <w:tab/>
      </w:r>
      <w:r>
        <w:rPr>
          <w:rFonts w:ascii="Arial" w:hAnsi="Arial"/>
          <w:bCs/>
          <w:color w:val="000000"/>
          <w:sz w:val="22"/>
          <w:szCs w:val="22"/>
        </w:rPr>
        <w:tab/>
        <w:t xml:space="preserve">  Name Surname:</w:t>
      </w:r>
    </w:p>
    <w:p w:rsidR="008D33E1" w:rsidRPr="00A44228" w:rsidRDefault="008D33E1" w:rsidP="00986F53">
      <w:pPr>
        <w:keepNext/>
        <w:keepLines/>
        <w:tabs>
          <w:tab w:val="left" w:pos="536"/>
        </w:tabs>
        <w:spacing w:before="120" w:after="120"/>
        <w:jc w:val="both"/>
        <w:rPr>
          <w:rFonts w:ascii="Arial" w:hAnsi="Arial" w:cs="Arial"/>
          <w:sz w:val="22"/>
          <w:szCs w:val="22"/>
        </w:rPr>
      </w:pPr>
      <w:r>
        <w:rPr>
          <w:rFonts w:ascii="Arial" w:hAnsi="Arial"/>
          <w:bCs/>
          <w:color w:val="000000"/>
          <w:sz w:val="22"/>
          <w:szCs w:val="22"/>
        </w:rPr>
        <w:tab/>
      </w:r>
      <w:r>
        <w:rPr>
          <w:rFonts w:ascii="Arial" w:hAnsi="Arial"/>
          <w:bCs/>
          <w:color w:val="000000"/>
          <w:sz w:val="22"/>
          <w:szCs w:val="22"/>
        </w:rPr>
        <w:tab/>
      </w:r>
      <w:r>
        <w:rPr>
          <w:rFonts w:ascii="Arial" w:hAnsi="Arial"/>
          <w:bCs/>
          <w:color w:val="000000"/>
          <w:sz w:val="22"/>
          <w:szCs w:val="22"/>
        </w:rPr>
        <w:tab/>
      </w:r>
      <w:r>
        <w:rPr>
          <w:rFonts w:ascii="Arial" w:hAnsi="Arial"/>
          <w:bCs/>
          <w:color w:val="000000"/>
          <w:sz w:val="22"/>
          <w:szCs w:val="22"/>
        </w:rPr>
        <w:tab/>
      </w:r>
      <w:r>
        <w:rPr>
          <w:rFonts w:ascii="Arial" w:hAnsi="Arial"/>
          <w:bCs/>
          <w:color w:val="000000"/>
          <w:sz w:val="22"/>
          <w:szCs w:val="22"/>
        </w:rPr>
        <w:tab/>
      </w:r>
      <w:r>
        <w:rPr>
          <w:rFonts w:ascii="Arial" w:hAnsi="Arial"/>
          <w:bCs/>
          <w:color w:val="000000"/>
          <w:sz w:val="22"/>
          <w:szCs w:val="22"/>
        </w:rPr>
        <w:tab/>
      </w:r>
      <w:r>
        <w:rPr>
          <w:rFonts w:ascii="Arial" w:hAnsi="Arial"/>
          <w:bCs/>
          <w:color w:val="000000"/>
          <w:sz w:val="22"/>
          <w:szCs w:val="22"/>
        </w:rPr>
        <w:tab/>
        <w:t xml:space="preserve">  Signature and seal</w:t>
      </w:r>
      <w:r w:rsidR="00734BE1">
        <w:rPr>
          <w:rStyle w:val="FootnoteReference"/>
          <w:rFonts w:ascii="Arial" w:hAnsi="Arial"/>
          <w:bCs/>
          <w:color w:val="000000"/>
          <w:sz w:val="22"/>
          <w:szCs w:val="22"/>
        </w:rPr>
        <w:footnoteReference w:id="2"/>
      </w:r>
      <w:r>
        <w:rPr>
          <w:rFonts w:ascii="Arial" w:hAnsi="Arial"/>
          <w:bCs/>
          <w:color w:val="000000"/>
          <w:sz w:val="22"/>
          <w:szCs w:val="22"/>
        </w:rPr>
        <w:t>:</w:t>
      </w:r>
    </w:p>
    <w:p w:rsidR="002E4846" w:rsidRPr="00A44228" w:rsidRDefault="002E4846" w:rsidP="002E4846">
      <w:pPr>
        <w:keepNext/>
        <w:keepLines/>
        <w:jc w:val="both"/>
        <w:rPr>
          <w:rFonts w:ascii="Arial" w:hAnsi="Arial" w:cs="Arial"/>
          <w:b/>
          <w:color w:val="000000"/>
          <w:sz w:val="22"/>
          <w:szCs w:val="22"/>
        </w:rPr>
      </w:pPr>
    </w:p>
    <w:sectPr w:rsidR="002E4846" w:rsidRPr="00A44228">
      <w:headerReference w:type="default" r:id="rId9"/>
      <w:footerReference w:type="default" r:id="rId10"/>
      <w:footnotePr>
        <w:pos w:val="beneathText"/>
        <w:numRestart w:val="eachPage"/>
      </w:footnotePr>
      <w:pgSz w:w="11905" w:h="16837"/>
      <w:pgMar w:top="1660" w:right="1134" w:bottom="1660" w:left="1134" w:header="1134" w:footer="113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1959" w:rsidRDefault="00741959" w:rsidP="002E4846">
      <w:r>
        <w:separator/>
      </w:r>
    </w:p>
  </w:endnote>
  <w:endnote w:type="continuationSeparator" w:id="0">
    <w:p w:rsidR="00741959" w:rsidRDefault="00741959" w:rsidP="002E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6205E8" w:rsidTr="00A44228">
      <w:tc>
        <w:tcPr>
          <w:tcW w:w="9639" w:type="dxa"/>
        </w:tcPr>
        <w:p w:rsidR="006205E8" w:rsidRPr="00702E9E" w:rsidRDefault="006205E8" w:rsidP="00702E9E">
          <w:pPr>
            <w:pStyle w:val="Footer"/>
            <w:tabs>
              <w:tab w:val="right" w:pos="9529"/>
            </w:tabs>
            <w:jc w:val="center"/>
            <w:rPr>
              <w:rFonts w:ascii="Arial" w:hAnsi="Arial" w:cs="Arial"/>
              <w:sz w:val="16"/>
              <w:szCs w:val="16"/>
            </w:rPr>
          </w:pPr>
          <w:r>
            <w:rPr>
              <w:rFonts w:ascii="Arial" w:hAnsi="Arial"/>
              <w:sz w:val="16"/>
              <w:szCs w:val="16"/>
            </w:rPr>
            <w:t xml:space="preserve">Page </w:t>
          </w:r>
          <w:r w:rsidRPr="00702E9E">
            <w:rPr>
              <w:rFonts w:ascii="Arial" w:hAnsi="Arial" w:cs="Arial"/>
              <w:sz w:val="16"/>
              <w:szCs w:val="16"/>
            </w:rPr>
            <w:fldChar w:fldCharType="begin"/>
          </w:r>
          <w:r w:rsidRPr="00702E9E">
            <w:rPr>
              <w:rFonts w:ascii="Arial" w:hAnsi="Arial" w:cs="Arial"/>
              <w:sz w:val="16"/>
              <w:szCs w:val="16"/>
            </w:rPr>
            <w:instrText xml:space="preserve"> PAGE </w:instrText>
          </w:r>
          <w:r w:rsidRPr="00702E9E">
            <w:rPr>
              <w:rFonts w:ascii="Arial" w:hAnsi="Arial" w:cs="Arial"/>
              <w:sz w:val="16"/>
              <w:szCs w:val="16"/>
            </w:rPr>
            <w:fldChar w:fldCharType="separate"/>
          </w:r>
          <w:r w:rsidR="00734BE1">
            <w:rPr>
              <w:rFonts w:ascii="Arial" w:hAnsi="Arial" w:cs="Arial"/>
              <w:noProof/>
              <w:sz w:val="16"/>
              <w:szCs w:val="16"/>
            </w:rPr>
            <w:t>1</w:t>
          </w:r>
          <w:r w:rsidRPr="00702E9E">
            <w:rPr>
              <w:rFonts w:ascii="Arial" w:hAnsi="Arial" w:cs="Arial"/>
              <w:sz w:val="16"/>
              <w:szCs w:val="16"/>
            </w:rPr>
            <w:fldChar w:fldCharType="end"/>
          </w:r>
          <w:r>
            <w:rPr>
              <w:rFonts w:ascii="Arial" w:hAnsi="Arial"/>
              <w:sz w:val="16"/>
              <w:szCs w:val="16"/>
            </w:rPr>
            <w:t xml:space="preserve"> of </w:t>
          </w:r>
          <w:r w:rsidRPr="00702E9E">
            <w:rPr>
              <w:rFonts w:ascii="Arial" w:hAnsi="Arial" w:cs="Arial"/>
              <w:sz w:val="16"/>
              <w:szCs w:val="16"/>
            </w:rPr>
            <w:fldChar w:fldCharType="begin"/>
          </w:r>
          <w:r w:rsidRPr="00702E9E">
            <w:rPr>
              <w:rFonts w:ascii="Arial" w:hAnsi="Arial" w:cs="Arial"/>
              <w:sz w:val="16"/>
              <w:szCs w:val="16"/>
            </w:rPr>
            <w:instrText xml:space="preserve"> NUMPAGES </w:instrText>
          </w:r>
          <w:r w:rsidRPr="00702E9E">
            <w:rPr>
              <w:rFonts w:ascii="Arial" w:hAnsi="Arial" w:cs="Arial"/>
              <w:sz w:val="16"/>
              <w:szCs w:val="16"/>
            </w:rPr>
            <w:fldChar w:fldCharType="separate"/>
          </w:r>
          <w:r w:rsidR="00734BE1">
            <w:rPr>
              <w:rFonts w:ascii="Arial" w:hAnsi="Arial" w:cs="Arial"/>
              <w:noProof/>
              <w:sz w:val="16"/>
              <w:szCs w:val="16"/>
            </w:rPr>
            <w:t>3</w:t>
          </w:r>
          <w:r w:rsidRPr="00702E9E">
            <w:rPr>
              <w:rFonts w:ascii="Arial" w:hAnsi="Arial" w:cs="Arial"/>
              <w:sz w:val="16"/>
              <w:szCs w:val="16"/>
            </w:rPr>
            <w:fldChar w:fldCharType="end"/>
          </w:r>
        </w:p>
      </w:tc>
    </w:tr>
  </w:tbl>
  <w:p w:rsidR="006205E8" w:rsidRPr="00E4674E" w:rsidRDefault="006205E8" w:rsidP="002E48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1959" w:rsidRDefault="00741959" w:rsidP="002E4846">
      <w:r>
        <w:separator/>
      </w:r>
    </w:p>
  </w:footnote>
  <w:footnote w:type="continuationSeparator" w:id="0">
    <w:p w:rsidR="00741959" w:rsidRDefault="00741959" w:rsidP="002E4846">
      <w:r>
        <w:continuationSeparator/>
      </w:r>
    </w:p>
  </w:footnote>
  <w:footnote w:id="1">
    <w:p w:rsidR="00734BE1" w:rsidRPr="00734BE1" w:rsidRDefault="00734BE1">
      <w:pPr>
        <w:pStyle w:val="FootnoteText"/>
        <w:rPr>
          <w:lang w:val="sl-SI"/>
        </w:rPr>
      </w:pPr>
      <w:r>
        <w:rPr>
          <w:rStyle w:val="FootnoteReference"/>
        </w:rPr>
        <w:footnoteRef/>
      </w:r>
      <w:r>
        <w:t xml:space="preserve"> </w:t>
      </w:r>
      <w:r>
        <w:rPr>
          <w:rFonts w:ascii="Arial" w:eastAsia="Times New Roman" w:hAnsi="Arial" w:cs="Arial"/>
          <w:color w:val="000000"/>
          <w:kern w:val="0"/>
          <w:sz w:val="18"/>
          <w:szCs w:val="18"/>
        </w:rPr>
        <w:t>The corporate seal should be affixed if applicable.</w:t>
      </w:r>
    </w:p>
  </w:footnote>
  <w:footnote w:id="2">
    <w:p w:rsidR="00734BE1" w:rsidRPr="00734BE1" w:rsidRDefault="00734BE1">
      <w:pPr>
        <w:pStyle w:val="FootnoteText"/>
        <w:rPr>
          <w:lang w:val="sl-SI"/>
        </w:rPr>
      </w:pPr>
      <w:r>
        <w:rPr>
          <w:rStyle w:val="FootnoteReference"/>
        </w:rPr>
        <w:footnoteRef/>
      </w:r>
      <w:r>
        <w:rPr>
          <w:rFonts w:ascii="Arial" w:eastAsia="Times New Roman" w:hAnsi="Arial" w:cs="Arial"/>
          <w:color w:val="000000"/>
          <w:kern w:val="0"/>
          <w:sz w:val="18"/>
          <w:szCs w:val="18"/>
        </w:rPr>
        <w:t>The corporate seal should be affixed if applicable.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5E8" w:rsidRPr="008124A5" w:rsidRDefault="006205E8">
    <w:pPr>
      <w:pStyle w:val="Header"/>
      <w:rPr>
        <w:sz w:val="16"/>
        <w:szCs w:val="16"/>
        <w:u w:val="single"/>
      </w:rPr>
    </w:pPr>
    <w:r>
      <w:rPr>
        <w:sz w:val="16"/>
        <w:szCs w:val="16"/>
        <w:u w:val="single"/>
      </w:rPr>
      <w:t>Form P-10</w:t>
    </w:r>
    <w:r>
      <w:rPr>
        <w:sz w:val="16"/>
        <w:szCs w:val="16"/>
        <w:u w:val="single"/>
      </w:rPr>
      <w:tab/>
    </w:r>
    <w:r>
      <w:rPr>
        <w:sz w:val="16"/>
        <w:szCs w:val="16"/>
        <w:u w:val="single"/>
      </w:rPr>
      <w:tab/>
      <w:t>Authorisation to acquire a certificate from criminal records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2">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00000005"/>
    <w:multiLevelType w:val="multilevel"/>
    <w:tmpl w:val="0000000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6"/>
    <w:multiLevelType w:val="multilevel"/>
    <w:tmpl w:val="00000006"/>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2E854F21"/>
    <w:multiLevelType w:val="hybridMultilevel"/>
    <w:tmpl w:val="DDACC19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tentative="1">
      <w:start w:val="1"/>
      <w:numFmt w:val="bullet"/>
      <w:lvlText w:val="o"/>
      <w:lvlJc w:val="left"/>
      <w:pPr>
        <w:tabs>
          <w:tab w:val="num" w:pos="1440"/>
        </w:tabs>
        <w:ind w:left="1440" w:hanging="360"/>
      </w:pPr>
      <w:rPr>
        <w:rFonts w:ascii="Courier New" w:hAnsi="Courier New" w:cs="Tahoma"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ahoma"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ahoma"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8193"/>
  </w:hdrShapeDefaults>
  <w:footnotePr>
    <w:pos w:val="beneathText"/>
    <w:numRestart w:val="eachPage"/>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5C18"/>
    <w:rsid w:val="00026CCE"/>
    <w:rsid w:val="000572AC"/>
    <w:rsid w:val="00072785"/>
    <w:rsid w:val="00073B7D"/>
    <w:rsid w:val="000A387B"/>
    <w:rsid w:val="000F54DF"/>
    <w:rsid w:val="001050B3"/>
    <w:rsid w:val="00114B1E"/>
    <w:rsid w:val="001202CF"/>
    <w:rsid w:val="00123AAB"/>
    <w:rsid w:val="001443B9"/>
    <w:rsid w:val="001729DD"/>
    <w:rsid w:val="001D23F6"/>
    <w:rsid w:val="001E1ED4"/>
    <w:rsid w:val="001E675F"/>
    <w:rsid w:val="001F0E90"/>
    <w:rsid w:val="001F6BB4"/>
    <w:rsid w:val="002165A0"/>
    <w:rsid w:val="0021744A"/>
    <w:rsid w:val="0022246B"/>
    <w:rsid w:val="00241EBB"/>
    <w:rsid w:val="00252B13"/>
    <w:rsid w:val="00276064"/>
    <w:rsid w:val="0028328A"/>
    <w:rsid w:val="002A6BBF"/>
    <w:rsid w:val="002B0A2E"/>
    <w:rsid w:val="002C5D1E"/>
    <w:rsid w:val="002D75C4"/>
    <w:rsid w:val="002E4846"/>
    <w:rsid w:val="002F1007"/>
    <w:rsid w:val="0030125E"/>
    <w:rsid w:val="0031609B"/>
    <w:rsid w:val="00316200"/>
    <w:rsid w:val="00320D20"/>
    <w:rsid w:val="00332B7E"/>
    <w:rsid w:val="00361811"/>
    <w:rsid w:val="003709B7"/>
    <w:rsid w:val="0038187D"/>
    <w:rsid w:val="0038249F"/>
    <w:rsid w:val="0038785C"/>
    <w:rsid w:val="003C2EE8"/>
    <w:rsid w:val="003F3E4C"/>
    <w:rsid w:val="003F6D0D"/>
    <w:rsid w:val="0040678B"/>
    <w:rsid w:val="00486BD4"/>
    <w:rsid w:val="004921CA"/>
    <w:rsid w:val="00493163"/>
    <w:rsid w:val="00495567"/>
    <w:rsid w:val="004A3F7A"/>
    <w:rsid w:val="004B546F"/>
    <w:rsid w:val="004B64C8"/>
    <w:rsid w:val="005162AD"/>
    <w:rsid w:val="0053156F"/>
    <w:rsid w:val="00536268"/>
    <w:rsid w:val="00547C0A"/>
    <w:rsid w:val="00555F5B"/>
    <w:rsid w:val="00563FEE"/>
    <w:rsid w:val="00582005"/>
    <w:rsid w:val="00585C18"/>
    <w:rsid w:val="0059118E"/>
    <w:rsid w:val="00595AF3"/>
    <w:rsid w:val="005B0969"/>
    <w:rsid w:val="006205E8"/>
    <w:rsid w:val="00630072"/>
    <w:rsid w:val="00634D4E"/>
    <w:rsid w:val="00670BDD"/>
    <w:rsid w:val="00680BB8"/>
    <w:rsid w:val="006B144C"/>
    <w:rsid w:val="006D2749"/>
    <w:rsid w:val="006D4FC4"/>
    <w:rsid w:val="00702E9E"/>
    <w:rsid w:val="00711886"/>
    <w:rsid w:val="007216A9"/>
    <w:rsid w:val="00734BE1"/>
    <w:rsid w:val="00735D61"/>
    <w:rsid w:val="00741959"/>
    <w:rsid w:val="0075495E"/>
    <w:rsid w:val="00757FFB"/>
    <w:rsid w:val="00773B86"/>
    <w:rsid w:val="007D714D"/>
    <w:rsid w:val="008124A5"/>
    <w:rsid w:val="00836663"/>
    <w:rsid w:val="00836EC1"/>
    <w:rsid w:val="00846E70"/>
    <w:rsid w:val="0086482F"/>
    <w:rsid w:val="0086566A"/>
    <w:rsid w:val="008A24DC"/>
    <w:rsid w:val="008B682A"/>
    <w:rsid w:val="008B78DF"/>
    <w:rsid w:val="008D33E1"/>
    <w:rsid w:val="008E1663"/>
    <w:rsid w:val="00910AB0"/>
    <w:rsid w:val="00923C18"/>
    <w:rsid w:val="009455FC"/>
    <w:rsid w:val="00986F53"/>
    <w:rsid w:val="009938F0"/>
    <w:rsid w:val="00994B35"/>
    <w:rsid w:val="009A47E3"/>
    <w:rsid w:val="009D4A0E"/>
    <w:rsid w:val="00A44228"/>
    <w:rsid w:val="00A5568E"/>
    <w:rsid w:val="00A70CBF"/>
    <w:rsid w:val="00A767CB"/>
    <w:rsid w:val="00A96C33"/>
    <w:rsid w:val="00AD22D1"/>
    <w:rsid w:val="00AD2A9B"/>
    <w:rsid w:val="00B00479"/>
    <w:rsid w:val="00B12FF7"/>
    <w:rsid w:val="00B422D7"/>
    <w:rsid w:val="00B50CDA"/>
    <w:rsid w:val="00B70117"/>
    <w:rsid w:val="00BA3996"/>
    <w:rsid w:val="00BE2B57"/>
    <w:rsid w:val="00C100E4"/>
    <w:rsid w:val="00C1412D"/>
    <w:rsid w:val="00C2531E"/>
    <w:rsid w:val="00C37473"/>
    <w:rsid w:val="00C4656F"/>
    <w:rsid w:val="00C66A48"/>
    <w:rsid w:val="00C67394"/>
    <w:rsid w:val="00C74666"/>
    <w:rsid w:val="00C77E1D"/>
    <w:rsid w:val="00CA0F7D"/>
    <w:rsid w:val="00CC6983"/>
    <w:rsid w:val="00CD692D"/>
    <w:rsid w:val="00D41F4A"/>
    <w:rsid w:val="00D424A3"/>
    <w:rsid w:val="00D52EC0"/>
    <w:rsid w:val="00D55482"/>
    <w:rsid w:val="00D87B8E"/>
    <w:rsid w:val="00DB5CA5"/>
    <w:rsid w:val="00DF3CDE"/>
    <w:rsid w:val="00E25E0C"/>
    <w:rsid w:val="00E27249"/>
    <w:rsid w:val="00E32819"/>
    <w:rsid w:val="00E66233"/>
    <w:rsid w:val="00E7214C"/>
    <w:rsid w:val="00E7237A"/>
    <w:rsid w:val="00E802B2"/>
    <w:rsid w:val="00EB1EE7"/>
    <w:rsid w:val="00EF5F52"/>
    <w:rsid w:val="00F069B2"/>
    <w:rsid w:val="00F06C31"/>
    <w:rsid w:val="00F23652"/>
    <w:rsid w:val="00F2624A"/>
    <w:rsid w:val="00F26BA9"/>
    <w:rsid w:val="00F50AC6"/>
    <w:rsid w:val="00F50C50"/>
    <w:rsid w:val="00F90729"/>
    <w:rsid w:val="00F94E5E"/>
    <w:rsid w:val="00FA2AFA"/>
    <w:rsid w:val="00FD78EB"/>
    <w:rsid w:val="00FE25EC"/>
    <w:rsid w:val="00FE3CB9"/>
    <w:rsid w:val="00FE3F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Verdana" w:eastAsia="Arial Unicode MS" w:hAnsi="Verdana"/>
      <w:kern w:val="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Pr>
      <w:vertAlign w:val="superscript"/>
    </w:rPr>
  </w:style>
  <w:style w:type="character" w:customStyle="1" w:styleId="NumberingSymbols">
    <w:name w:val="Numbering Symbols"/>
  </w:style>
  <w:style w:type="character" w:styleId="FootnoteReference">
    <w:name w:val="footnote reference"/>
    <w:semiHidden/>
    <w:rPr>
      <w:vertAlign w:val="superscript"/>
    </w:rPr>
  </w:style>
  <w:style w:type="character" w:customStyle="1" w:styleId="WW8Num3z0">
    <w:name w:val="WW8Num3z0"/>
    <w:rPr>
      <w:rFonts w:ascii="Symbol" w:hAnsi="Symbol"/>
    </w:rPr>
  </w:style>
  <w:style w:type="character" w:customStyle="1" w:styleId="WW8Num2z0">
    <w:name w:val="WW8Num2z0"/>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4z0">
    <w:name w:val="WW8Num4z0"/>
    <w:rPr>
      <w:rFonts w:ascii="Symbol" w:hAnsi="Symbol"/>
    </w:rPr>
  </w:style>
  <w:style w:type="character" w:customStyle="1" w:styleId="RTFNum21">
    <w:name w:val="RTF_Num 2 1"/>
  </w:style>
  <w:style w:type="paragraph" w:styleId="BodyText">
    <w:name w:val="Body Text"/>
    <w:basedOn w:val="Normal"/>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sz w:val="24"/>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semiHidden/>
  </w:style>
  <w:style w:type="paragraph" w:customStyle="1" w:styleId="Index">
    <w:name w:val="Index"/>
    <w:basedOn w:val="Normal"/>
    <w:pPr>
      <w:suppressLineNumbers/>
    </w:pPr>
    <w:rPr>
      <w:rFonts w:cs="Tahoma"/>
      <w:sz w:val="24"/>
    </w:rPr>
  </w:style>
  <w:style w:type="paragraph" w:customStyle="1" w:styleId="WW-BodyText2">
    <w:name w:val="WW-Body Text 2"/>
    <w:basedOn w:val="Normal"/>
    <w:pPr>
      <w:keepNext/>
      <w:keepLines/>
      <w:spacing w:after="120"/>
      <w:jc w:val="both"/>
    </w:pPr>
  </w:style>
  <w:style w:type="paragraph" w:customStyle="1" w:styleId="Tabela">
    <w:name w:val="Tabela"/>
    <w:basedOn w:val="Normal"/>
    <w:pPr>
      <w:autoSpaceDE w:val="0"/>
    </w:pPr>
  </w:style>
  <w:style w:type="paragraph" w:customStyle="1" w:styleId="BodyText1">
    <w:name w:val="Body Text1"/>
    <w:basedOn w:val="Normal"/>
    <w:pPr>
      <w:autoSpaceDE w:val="0"/>
      <w:jc w:val="both"/>
    </w:pPr>
    <w:rPr>
      <w:sz w:val="22"/>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pPr>
      <w:suppressLineNumbers/>
      <w:tabs>
        <w:tab w:val="center" w:pos="4818"/>
        <w:tab w:val="right" w:pos="9637"/>
      </w:tabs>
    </w:pPr>
  </w:style>
  <w:style w:type="character" w:customStyle="1" w:styleId="FooterChar">
    <w:name w:val="Footer Char"/>
    <w:link w:val="Footer"/>
    <w:rsid w:val="00E4674E"/>
    <w:rPr>
      <w:rFonts w:ascii="Verdana" w:eastAsia="Arial Unicode MS" w:hAnsi="Verdana"/>
      <w:kern w:val="1"/>
      <w:szCs w:val="24"/>
      <w:lang w:val="en-GB"/>
    </w:rPr>
  </w:style>
  <w:style w:type="paragraph" w:customStyle="1" w:styleId="ZnakZnakZnakZnakZnakZnakZnak">
    <w:name w:val="Znak Znak Znak Znak Znak Znak Znak"/>
    <w:basedOn w:val="Normal"/>
    <w:rsid w:val="00361811"/>
    <w:pPr>
      <w:widowControl/>
      <w:suppressAutoHyphens w:val="0"/>
    </w:pPr>
    <w:rPr>
      <w:rFonts w:ascii="Times New Roman" w:eastAsia="Times New Roman" w:hAnsi="Times New Roman"/>
      <w:kern w:val="0"/>
      <w:sz w:val="24"/>
      <w:lang w:eastAsia="pl-PL"/>
    </w:rPr>
  </w:style>
  <w:style w:type="table" w:styleId="TableGrid">
    <w:name w:val="Table Grid"/>
    <w:basedOn w:val="TableNormal"/>
    <w:rsid w:val="00923C18"/>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TOC1"/>
    <w:next w:val="Subtitle"/>
    <w:qFormat/>
    <w:rsid w:val="00634D4E"/>
    <w:pPr>
      <w:widowControl/>
      <w:tabs>
        <w:tab w:val="left" w:pos="480"/>
      </w:tabs>
      <w:overflowPunct w:val="0"/>
      <w:autoSpaceDE w:val="0"/>
      <w:spacing w:before="120" w:after="240"/>
      <w:jc w:val="center"/>
      <w:textAlignment w:val="baseline"/>
    </w:pPr>
    <w:rPr>
      <w:rFonts w:eastAsia="Times New Roman"/>
      <w:b/>
      <w:bCs/>
      <w:kern w:val="0"/>
      <w:sz w:val="28"/>
      <w:szCs w:val="22"/>
      <w:lang w:eastAsia="ar-SA"/>
    </w:rPr>
  </w:style>
  <w:style w:type="paragraph" w:styleId="TOC1">
    <w:name w:val="toc 1"/>
    <w:basedOn w:val="Normal"/>
    <w:next w:val="Normal"/>
    <w:autoRedefine/>
    <w:semiHidden/>
    <w:rsid w:val="00634D4E"/>
  </w:style>
  <w:style w:type="paragraph" w:styleId="Subtitle">
    <w:name w:val="Subtitle"/>
    <w:basedOn w:val="Normal"/>
    <w:qFormat/>
    <w:rsid w:val="00634D4E"/>
    <w:pPr>
      <w:spacing w:after="60"/>
      <w:jc w:val="center"/>
      <w:outlineLvl w:val="1"/>
    </w:pPr>
    <w:rPr>
      <w:rFonts w:ascii="Arial" w:hAnsi="Arial" w:cs="Arial"/>
      <w:sz w:val="24"/>
    </w:rPr>
  </w:style>
  <w:style w:type="paragraph" w:customStyle="1" w:styleId="Komentar-besedilo1">
    <w:name w:val="Komentar - besedilo1"/>
    <w:basedOn w:val="Normal"/>
    <w:rsid w:val="00563FEE"/>
    <w:pPr>
      <w:widowControl/>
    </w:pPr>
    <w:rPr>
      <w:rFonts w:eastAsia="Times New Roman"/>
      <w:kern w:val="0"/>
      <w:szCs w:val="20"/>
      <w:lang w:eastAsia="ar-SA"/>
    </w:rPr>
  </w:style>
  <w:style w:type="paragraph" w:customStyle="1" w:styleId="Heading11">
    <w:name w:val="Heading 11"/>
    <w:basedOn w:val="Normal"/>
    <w:next w:val="Normal"/>
    <w:rsid w:val="0053156F"/>
    <w:pPr>
      <w:widowControl/>
      <w:overflowPunct w:val="0"/>
      <w:spacing w:before="120" w:after="120"/>
      <w:textAlignment w:val="baseline"/>
    </w:pPr>
    <w:rPr>
      <w:rFonts w:eastAsia="Times New Roman"/>
      <w:b/>
      <w:bCs/>
      <w:kern w:val="0"/>
      <w:sz w:val="18"/>
      <w:szCs w:val="18"/>
      <w:lang w:eastAsia="ar-SA"/>
    </w:rPr>
  </w:style>
  <w:style w:type="paragraph" w:styleId="BalloonText">
    <w:name w:val="Balloon Text"/>
    <w:basedOn w:val="Normal"/>
    <w:semiHidden/>
    <w:rsid w:val="006D274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Verdana" w:eastAsia="Arial Unicode MS" w:hAnsi="Verdana"/>
      <w:kern w:val="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Pr>
      <w:vertAlign w:val="superscript"/>
    </w:rPr>
  </w:style>
  <w:style w:type="character" w:customStyle="1" w:styleId="NumberingSymbols">
    <w:name w:val="Numbering Symbols"/>
  </w:style>
  <w:style w:type="character" w:styleId="FootnoteReference">
    <w:name w:val="footnote reference"/>
    <w:semiHidden/>
    <w:rPr>
      <w:vertAlign w:val="superscript"/>
    </w:rPr>
  </w:style>
  <w:style w:type="character" w:customStyle="1" w:styleId="WW8Num3z0">
    <w:name w:val="WW8Num3z0"/>
    <w:rPr>
      <w:rFonts w:ascii="Symbol" w:hAnsi="Symbol"/>
    </w:rPr>
  </w:style>
  <w:style w:type="character" w:customStyle="1" w:styleId="WW8Num2z0">
    <w:name w:val="WW8Num2z0"/>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4z0">
    <w:name w:val="WW8Num4z0"/>
    <w:rPr>
      <w:rFonts w:ascii="Symbol" w:hAnsi="Symbol"/>
    </w:rPr>
  </w:style>
  <w:style w:type="character" w:customStyle="1" w:styleId="RTFNum21">
    <w:name w:val="RTF_Num 2 1"/>
  </w:style>
  <w:style w:type="paragraph" w:styleId="BodyText">
    <w:name w:val="Body Text"/>
    <w:basedOn w:val="Normal"/>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sz w:val="24"/>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semiHidden/>
  </w:style>
  <w:style w:type="paragraph" w:customStyle="1" w:styleId="Index">
    <w:name w:val="Index"/>
    <w:basedOn w:val="Normal"/>
    <w:pPr>
      <w:suppressLineNumbers/>
    </w:pPr>
    <w:rPr>
      <w:rFonts w:cs="Tahoma"/>
      <w:sz w:val="24"/>
    </w:rPr>
  </w:style>
  <w:style w:type="paragraph" w:customStyle="1" w:styleId="WW-BodyText2">
    <w:name w:val="WW-Body Text 2"/>
    <w:basedOn w:val="Normal"/>
    <w:pPr>
      <w:keepNext/>
      <w:keepLines/>
      <w:spacing w:after="120"/>
      <w:jc w:val="both"/>
    </w:pPr>
  </w:style>
  <w:style w:type="paragraph" w:customStyle="1" w:styleId="Tabela">
    <w:name w:val="Tabela"/>
    <w:basedOn w:val="Normal"/>
    <w:pPr>
      <w:autoSpaceDE w:val="0"/>
    </w:pPr>
  </w:style>
  <w:style w:type="paragraph" w:customStyle="1" w:styleId="BodyText1">
    <w:name w:val="Body Text1"/>
    <w:basedOn w:val="Normal"/>
    <w:pPr>
      <w:autoSpaceDE w:val="0"/>
      <w:jc w:val="both"/>
    </w:pPr>
    <w:rPr>
      <w:sz w:val="22"/>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pPr>
      <w:suppressLineNumbers/>
      <w:tabs>
        <w:tab w:val="center" w:pos="4818"/>
        <w:tab w:val="right" w:pos="9637"/>
      </w:tabs>
    </w:pPr>
  </w:style>
  <w:style w:type="character" w:customStyle="1" w:styleId="FooterChar">
    <w:name w:val="Footer Char"/>
    <w:link w:val="Footer"/>
    <w:rsid w:val="00E4674E"/>
    <w:rPr>
      <w:rFonts w:ascii="Verdana" w:eastAsia="Arial Unicode MS" w:hAnsi="Verdana"/>
      <w:kern w:val="1"/>
      <w:szCs w:val="24"/>
      <w:lang w:val="en-GB"/>
    </w:rPr>
  </w:style>
  <w:style w:type="paragraph" w:customStyle="1" w:styleId="ZnakZnakZnakZnakZnakZnakZnak">
    <w:name w:val="Znak Znak Znak Znak Znak Znak Znak"/>
    <w:basedOn w:val="Normal"/>
    <w:rsid w:val="00361811"/>
    <w:pPr>
      <w:widowControl/>
      <w:suppressAutoHyphens w:val="0"/>
    </w:pPr>
    <w:rPr>
      <w:rFonts w:ascii="Times New Roman" w:eastAsia="Times New Roman" w:hAnsi="Times New Roman"/>
      <w:kern w:val="0"/>
      <w:sz w:val="24"/>
      <w:lang w:eastAsia="pl-PL"/>
    </w:rPr>
  </w:style>
  <w:style w:type="table" w:styleId="TableGrid">
    <w:name w:val="Table Grid"/>
    <w:basedOn w:val="TableNormal"/>
    <w:rsid w:val="00923C18"/>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TOC1"/>
    <w:next w:val="Subtitle"/>
    <w:qFormat/>
    <w:rsid w:val="00634D4E"/>
    <w:pPr>
      <w:widowControl/>
      <w:tabs>
        <w:tab w:val="left" w:pos="480"/>
      </w:tabs>
      <w:overflowPunct w:val="0"/>
      <w:autoSpaceDE w:val="0"/>
      <w:spacing w:before="120" w:after="240"/>
      <w:jc w:val="center"/>
      <w:textAlignment w:val="baseline"/>
    </w:pPr>
    <w:rPr>
      <w:rFonts w:eastAsia="Times New Roman"/>
      <w:b/>
      <w:bCs/>
      <w:kern w:val="0"/>
      <w:sz w:val="28"/>
      <w:szCs w:val="22"/>
      <w:lang w:eastAsia="ar-SA"/>
    </w:rPr>
  </w:style>
  <w:style w:type="paragraph" w:styleId="TOC1">
    <w:name w:val="toc 1"/>
    <w:basedOn w:val="Normal"/>
    <w:next w:val="Normal"/>
    <w:autoRedefine/>
    <w:semiHidden/>
    <w:rsid w:val="00634D4E"/>
  </w:style>
  <w:style w:type="paragraph" w:styleId="Subtitle">
    <w:name w:val="Subtitle"/>
    <w:basedOn w:val="Normal"/>
    <w:qFormat/>
    <w:rsid w:val="00634D4E"/>
    <w:pPr>
      <w:spacing w:after="60"/>
      <w:jc w:val="center"/>
      <w:outlineLvl w:val="1"/>
    </w:pPr>
    <w:rPr>
      <w:rFonts w:ascii="Arial" w:hAnsi="Arial" w:cs="Arial"/>
      <w:sz w:val="24"/>
    </w:rPr>
  </w:style>
  <w:style w:type="paragraph" w:customStyle="1" w:styleId="Komentar-besedilo1">
    <w:name w:val="Komentar - besedilo1"/>
    <w:basedOn w:val="Normal"/>
    <w:rsid w:val="00563FEE"/>
    <w:pPr>
      <w:widowControl/>
    </w:pPr>
    <w:rPr>
      <w:rFonts w:eastAsia="Times New Roman"/>
      <w:kern w:val="0"/>
      <w:szCs w:val="20"/>
      <w:lang w:eastAsia="ar-SA"/>
    </w:rPr>
  </w:style>
  <w:style w:type="paragraph" w:customStyle="1" w:styleId="Heading11">
    <w:name w:val="Heading 11"/>
    <w:basedOn w:val="Normal"/>
    <w:next w:val="Normal"/>
    <w:rsid w:val="0053156F"/>
    <w:pPr>
      <w:widowControl/>
      <w:overflowPunct w:val="0"/>
      <w:spacing w:before="120" w:after="120"/>
      <w:textAlignment w:val="baseline"/>
    </w:pPr>
    <w:rPr>
      <w:rFonts w:eastAsia="Times New Roman"/>
      <w:b/>
      <w:bCs/>
      <w:kern w:val="0"/>
      <w:sz w:val="18"/>
      <w:szCs w:val="18"/>
      <w:lang w:eastAsia="ar-SA"/>
    </w:rPr>
  </w:style>
  <w:style w:type="paragraph" w:styleId="BalloonText">
    <w:name w:val="Balloon Text"/>
    <w:basedOn w:val="Normal"/>
    <w:semiHidden/>
    <w:rsid w:val="006D27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4DAF1-4165-41AB-806D-45F138058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53AE399B.dotm</Template>
  <TotalTime>1</TotalTime>
  <Pages>3</Pages>
  <Words>564</Words>
  <Characters>3217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POOBLASTILO ZA PRIDOBITEV POTRDILA IZ KAZENSKE EVIDENCE</vt:lpstr>
    </vt:vector>
  </TitlesOfParts>
  <Company>Ministrstvo za zunanje zadeve</Company>
  <LinksUpToDate>false</LinksUpToDate>
  <CharactersWithSpaces>3774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POOBLASTILO ZA PRIDOBITEV POTRDILA IZ KAZENSKE EVIDENCE</dc:title>
  <dc:creator>Branko Kašnik</dc:creator>
  <cp:lastModifiedBy>A1670</cp:lastModifiedBy>
  <cp:revision>3</cp:revision>
  <cp:lastPrinted>2015-10-28T15:04:00Z</cp:lastPrinted>
  <dcterms:created xsi:type="dcterms:W3CDTF">2019-03-04T12:21:00Z</dcterms:created>
  <dcterms:modified xsi:type="dcterms:W3CDTF">2019-03-05T14:27:00Z</dcterms:modified>
</cp:coreProperties>
</file>